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D0" w:rsidRPr="008753CC" w:rsidRDefault="006F5FD0">
      <w:pPr>
        <w:jc w:val="center"/>
        <w:rPr>
          <w:rStyle w:val="Strong"/>
          <w:sz w:val="28"/>
          <w:szCs w:val="28"/>
          <w:lang w:val="en-GB"/>
        </w:rPr>
      </w:pPr>
      <w:r w:rsidRPr="008753CC">
        <w:rPr>
          <w:b/>
          <w:sz w:val="28"/>
          <w:szCs w:val="28"/>
          <w:lang w:val="en-GB"/>
        </w:rPr>
        <w:t xml:space="preserve">SERVICE </w:t>
      </w:r>
      <w:r w:rsidR="00FA17FC" w:rsidRPr="008753CC">
        <w:rPr>
          <w:b/>
          <w:sz w:val="28"/>
          <w:szCs w:val="28"/>
          <w:lang w:val="en-GB"/>
        </w:rPr>
        <w:t xml:space="preserve">CONTRACT </w:t>
      </w:r>
      <w:r w:rsidRPr="008753CC">
        <w:rPr>
          <w:b/>
          <w:sz w:val="28"/>
          <w:szCs w:val="28"/>
          <w:lang w:val="en-GB"/>
        </w:rPr>
        <w:t>NOTICE</w:t>
      </w:r>
    </w:p>
    <w:p w:rsidR="006F5FD0" w:rsidRPr="008753CC" w:rsidRDefault="006F5FD0">
      <w:pPr>
        <w:jc w:val="center"/>
        <w:rPr>
          <w:sz w:val="28"/>
          <w:szCs w:val="28"/>
          <w:lang w:val="en-GB"/>
        </w:rPr>
      </w:pPr>
      <w:r w:rsidRPr="008753CC">
        <w:rPr>
          <w:rStyle w:val="Strong"/>
          <w:sz w:val="28"/>
          <w:szCs w:val="28"/>
          <w:lang w:val="en-GB"/>
        </w:rPr>
        <w:t>Contract title</w:t>
      </w:r>
      <w:r w:rsidR="00987D60" w:rsidRPr="008753CC">
        <w:rPr>
          <w:rStyle w:val="Strong"/>
          <w:sz w:val="28"/>
          <w:szCs w:val="28"/>
          <w:lang w:val="en-GB"/>
        </w:rPr>
        <w:t xml:space="preserve">: </w:t>
      </w:r>
      <w:r w:rsidR="00A36D4F" w:rsidRPr="008753CC">
        <w:rPr>
          <w:rStyle w:val="Strong"/>
          <w:sz w:val="28"/>
          <w:szCs w:val="28"/>
          <w:lang w:val="en-GB"/>
        </w:rPr>
        <w:t>Env</w:t>
      </w:r>
      <w:r w:rsidR="004113B5" w:rsidRPr="008753CC">
        <w:rPr>
          <w:rStyle w:val="Strong"/>
          <w:sz w:val="28"/>
          <w:szCs w:val="28"/>
          <w:lang w:val="en-GB"/>
        </w:rPr>
        <w:t>ironmental education consultant</w:t>
      </w:r>
      <w:r w:rsidRPr="008753CC">
        <w:rPr>
          <w:rStyle w:val="Strong"/>
          <w:sz w:val="28"/>
          <w:szCs w:val="28"/>
          <w:lang w:val="en-GB"/>
        </w:rPr>
        <w:br/>
        <w:t xml:space="preserve">Location - </w:t>
      </w:r>
      <w:r w:rsidR="00987D60" w:rsidRPr="008753CC">
        <w:rPr>
          <w:rStyle w:val="Strong"/>
          <w:sz w:val="28"/>
          <w:szCs w:val="28"/>
          <w:lang w:val="en-GB"/>
        </w:rPr>
        <w:t>Republic of Armenia</w:t>
      </w:r>
    </w:p>
    <w:p w:rsidR="00571687" w:rsidRPr="008753CC" w:rsidRDefault="00571687" w:rsidP="00584BF4">
      <w:pPr>
        <w:ind w:left="709" w:hanging="349"/>
        <w:outlineLvl w:val="0"/>
        <w:rPr>
          <w:rStyle w:val="Strong"/>
          <w:sz w:val="22"/>
          <w:szCs w:val="22"/>
          <w:lang w:val="en-GB"/>
        </w:rPr>
      </w:pPr>
    </w:p>
    <w:p w:rsidR="006F5FD0" w:rsidRPr="008753CC" w:rsidRDefault="007727F3" w:rsidP="00584BF4">
      <w:pPr>
        <w:ind w:left="709" w:hanging="349"/>
        <w:outlineLvl w:val="0"/>
        <w:rPr>
          <w:sz w:val="22"/>
          <w:szCs w:val="22"/>
          <w:lang w:val="en-GB"/>
        </w:rPr>
      </w:pPr>
      <w:r w:rsidRPr="008753CC">
        <w:rPr>
          <w:rStyle w:val="Strong"/>
          <w:sz w:val="22"/>
          <w:szCs w:val="22"/>
          <w:lang w:val="en-GB"/>
        </w:rPr>
        <w:t>1.</w:t>
      </w:r>
      <w:r w:rsidR="00584BF4" w:rsidRPr="008753CC">
        <w:rPr>
          <w:rStyle w:val="Strong"/>
          <w:sz w:val="22"/>
          <w:szCs w:val="22"/>
          <w:lang w:val="en-GB"/>
        </w:rPr>
        <w:tab/>
      </w:r>
      <w:r w:rsidR="00632BDC" w:rsidRPr="008753CC">
        <w:rPr>
          <w:rStyle w:val="Strong"/>
          <w:sz w:val="22"/>
          <w:szCs w:val="22"/>
          <w:lang w:val="en-GB"/>
        </w:rPr>
        <w:t>R</w:t>
      </w:r>
      <w:r w:rsidR="006F5FD0" w:rsidRPr="008753CC">
        <w:rPr>
          <w:rStyle w:val="Strong"/>
          <w:sz w:val="22"/>
          <w:szCs w:val="22"/>
          <w:lang w:val="en-GB"/>
        </w:rPr>
        <w:t>eference</w:t>
      </w:r>
    </w:p>
    <w:p w:rsidR="006F5FD0" w:rsidRPr="008753CC" w:rsidRDefault="00112B72">
      <w:pPr>
        <w:pStyle w:val="Blockquote"/>
        <w:rPr>
          <w:i/>
          <w:sz w:val="22"/>
          <w:szCs w:val="22"/>
        </w:rPr>
      </w:pPr>
      <w:r w:rsidRPr="008753CC">
        <w:rPr>
          <w:rStyle w:val="Emphasis"/>
          <w:i w:val="0"/>
          <w:sz w:val="22"/>
          <w:szCs w:val="22"/>
          <w:lang w:val="en-GB"/>
        </w:rPr>
        <w:t>TS/2020/421-733_VM/Ser-</w:t>
      </w:r>
      <w:r w:rsidR="00817A66" w:rsidRPr="008753CC">
        <w:rPr>
          <w:rStyle w:val="Emphasis"/>
          <w:i w:val="0"/>
          <w:sz w:val="22"/>
          <w:szCs w:val="22"/>
          <w:lang w:val="en-GB"/>
        </w:rPr>
        <w:t>2</w:t>
      </w:r>
      <w:r w:rsidR="00FF56E5">
        <w:rPr>
          <w:rStyle w:val="Emphasis"/>
          <w:i w:val="0"/>
          <w:sz w:val="22"/>
          <w:szCs w:val="22"/>
          <w:lang w:val="en-GB"/>
        </w:rPr>
        <w:t>9</w:t>
      </w:r>
    </w:p>
    <w:p w:rsidR="006F5FD0" w:rsidRPr="008753CC" w:rsidRDefault="007727F3" w:rsidP="00584BF4">
      <w:pPr>
        <w:ind w:left="709" w:hanging="349"/>
        <w:outlineLvl w:val="0"/>
        <w:rPr>
          <w:sz w:val="22"/>
          <w:szCs w:val="22"/>
          <w:lang w:val="en-GB"/>
        </w:rPr>
      </w:pPr>
      <w:r w:rsidRPr="008753CC">
        <w:rPr>
          <w:rStyle w:val="Strong"/>
          <w:sz w:val="22"/>
          <w:szCs w:val="22"/>
          <w:lang w:val="en-GB"/>
        </w:rPr>
        <w:t>2.</w:t>
      </w:r>
      <w:r w:rsidR="00584BF4" w:rsidRPr="008753CC">
        <w:rPr>
          <w:rStyle w:val="Strong"/>
          <w:sz w:val="22"/>
          <w:szCs w:val="22"/>
          <w:lang w:val="en-GB"/>
        </w:rPr>
        <w:tab/>
      </w:r>
      <w:r w:rsidR="006F5FD0" w:rsidRPr="008753CC">
        <w:rPr>
          <w:rStyle w:val="Strong"/>
          <w:sz w:val="22"/>
          <w:szCs w:val="22"/>
          <w:lang w:val="en-GB"/>
        </w:rPr>
        <w:t>Procedure</w:t>
      </w:r>
    </w:p>
    <w:p w:rsidR="006F5FD0" w:rsidRPr="008753CC" w:rsidRDefault="00987D60" w:rsidP="00987D60">
      <w:pPr>
        <w:pStyle w:val="Blockquote"/>
        <w:jc w:val="both"/>
        <w:rPr>
          <w:sz w:val="22"/>
          <w:szCs w:val="22"/>
          <w:lang w:val="en-GB"/>
        </w:rPr>
      </w:pPr>
      <w:r w:rsidRPr="008753CC">
        <w:rPr>
          <w:sz w:val="22"/>
          <w:szCs w:val="22"/>
          <w:lang w:val="en-GB"/>
        </w:rPr>
        <w:t>Si</w:t>
      </w:r>
      <w:r w:rsidR="00FF56E5">
        <w:rPr>
          <w:sz w:val="22"/>
          <w:szCs w:val="22"/>
          <w:lang w:val="en-GB"/>
        </w:rPr>
        <w:t>ngle tender</w:t>
      </w:r>
    </w:p>
    <w:p w:rsidR="00971962" w:rsidRPr="008753CC" w:rsidRDefault="006F5FD0" w:rsidP="00971962">
      <w:pPr>
        <w:ind w:left="709" w:hanging="349"/>
        <w:outlineLvl w:val="0"/>
        <w:rPr>
          <w:b/>
          <w:sz w:val="22"/>
          <w:szCs w:val="22"/>
          <w:lang w:val="en-GB"/>
        </w:rPr>
      </w:pPr>
      <w:r w:rsidRPr="008753CC">
        <w:rPr>
          <w:rStyle w:val="Strong"/>
          <w:sz w:val="22"/>
          <w:szCs w:val="22"/>
          <w:lang w:val="en-GB"/>
        </w:rPr>
        <w:t xml:space="preserve">3. </w:t>
      </w:r>
      <w:r w:rsidR="00584BF4" w:rsidRPr="008753CC">
        <w:rPr>
          <w:rStyle w:val="Strong"/>
          <w:sz w:val="22"/>
          <w:szCs w:val="22"/>
          <w:lang w:val="en-GB"/>
        </w:rPr>
        <w:tab/>
      </w:r>
      <w:r w:rsidRPr="008753CC">
        <w:rPr>
          <w:rStyle w:val="Strong"/>
          <w:sz w:val="22"/>
          <w:szCs w:val="22"/>
          <w:lang w:val="en-GB"/>
        </w:rPr>
        <w:t>Programme</w:t>
      </w:r>
      <w:r w:rsidR="00971962" w:rsidRPr="008753CC">
        <w:rPr>
          <w:rStyle w:val="Strong"/>
          <w:sz w:val="22"/>
          <w:szCs w:val="22"/>
          <w:lang w:val="en-GB"/>
        </w:rPr>
        <w:t xml:space="preserve"> title</w:t>
      </w:r>
    </w:p>
    <w:p w:rsidR="00971962" w:rsidRPr="008753CC" w:rsidRDefault="00987D60" w:rsidP="00B33EE6">
      <w:pPr>
        <w:pStyle w:val="PRAGHeading2"/>
        <w:numPr>
          <w:ilvl w:val="0"/>
          <w:numId w:val="0"/>
        </w:numPr>
        <w:ind w:left="357" w:right="357"/>
        <w:rPr>
          <w:lang w:val="en-GB"/>
        </w:rPr>
      </w:pPr>
      <w:r w:rsidRPr="008753CC">
        <w:rPr>
          <w:rStyle w:val="Strong"/>
          <w:b w:val="0"/>
          <w:sz w:val="22"/>
          <w:szCs w:val="22"/>
          <w:lang w:val="en-GB"/>
        </w:rPr>
        <w:t>ABC.GoV: Alliance for Better City Governance</w:t>
      </w:r>
    </w:p>
    <w:p w:rsidR="006F5FD0" w:rsidRPr="008753CC" w:rsidRDefault="006F5FD0" w:rsidP="00584BF4">
      <w:pPr>
        <w:ind w:left="709" w:hanging="349"/>
        <w:outlineLvl w:val="0"/>
        <w:rPr>
          <w:sz w:val="22"/>
          <w:szCs w:val="22"/>
          <w:lang w:val="en-GB"/>
        </w:rPr>
      </w:pPr>
      <w:r w:rsidRPr="008753CC">
        <w:rPr>
          <w:rStyle w:val="Strong"/>
          <w:sz w:val="22"/>
          <w:szCs w:val="22"/>
          <w:lang w:val="en-GB"/>
        </w:rPr>
        <w:t xml:space="preserve">4. </w:t>
      </w:r>
      <w:r w:rsidR="00584BF4" w:rsidRPr="008753CC">
        <w:rPr>
          <w:rStyle w:val="Strong"/>
          <w:sz w:val="22"/>
          <w:szCs w:val="22"/>
          <w:lang w:val="en-GB"/>
        </w:rPr>
        <w:tab/>
      </w:r>
      <w:r w:rsidRPr="008753CC">
        <w:rPr>
          <w:rStyle w:val="Strong"/>
          <w:sz w:val="22"/>
          <w:szCs w:val="22"/>
          <w:lang w:val="en-GB"/>
        </w:rPr>
        <w:t>Financing</w:t>
      </w:r>
    </w:p>
    <w:p w:rsidR="00987D60" w:rsidRPr="008753CC" w:rsidRDefault="00987D60" w:rsidP="00A36D4F">
      <w:pPr>
        <w:pStyle w:val="Blockquote"/>
        <w:jc w:val="both"/>
        <w:rPr>
          <w:rStyle w:val="Emphasis"/>
          <w:i w:val="0"/>
          <w:sz w:val="22"/>
          <w:szCs w:val="22"/>
          <w:lang w:val="en-GB"/>
        </w:rPr>
      </w:pPr>
      <w:r w:rsidRPr="008753CC">
        <w:rPr>
          <w:rStyle w:val="Emphasis"/>
          <w:i w:val="0"/>
          <w:sz w:val="22"/>
          <w:szCs w:val="22"/>
          <w:lang w:val="en-GB"/>
        </w:rPr>
        <w:t xml:space="preserve">Budget line: </w:t>
      </w:r>
      <w:r w:rsidR="00A36D4F" w:rsidRPr="008753CC">
        <w:rPr>
          <w:rStyle w:val="Emphasis"/>
          <w:i w:val="0"/>
          <w:sz w:val="22"/>
          <w:szCs w:val="22"/>
          <w:lang w:val="en-GB"/>
        </w:rPr>
        <w:t>6.12 Environmental education</w:t>
      </w:r>
    </w:p>
    <w:p w:rsidR="00987D60" w:rsidRPr="008753CC" w:rsidRDefault="00987D60" w:rsidP="00987D60">
      <w:pPr>
        <w:pStyle w:val="PRAGHeading2"/>
        <w:numPr>
          <w:ilvl w:val="0"/>
          <w:numId w:val="0"/>
        </w:numPr>
        <w:ind w:left="360" w:right="357"/>
        <w:rPr>
          <w:sz w:val="22"/>
          <w:szCs w:val="22"/>
        </w:rPr>
      </w:pPr>
      <w:r w:rsidRPr="008753CC">
        <w:rPr>
          <w:sz w:val="22"/>
          <w:szCs w:val="22"/>
        </w:rPr>
        <w:t>Financing agreement: Grant Contract-External Actions of The European Union-NEAR-TS/2020/421-733</w:t>
      </w:r>
    </w:p>
    <w:p w:rsidR="00502217" w:rsidRPr="008753CC" w:rsidRDefault="00987D60" w:rsidP="00CE4413">
      <w:pPr>
        <w:ind w:left="357" w:right="357"/>
        <w:jc w:val="both"/>
        <w:rPr>
          <w:sz w:val="22"/>
          <w:szCs w:val="22"/>
          <w:lang w:val="en-GB"/>
        </w:rPr>
      </w:pPr>
      <w:r w:rsidRPr="008753CC">
        <w:rPr>
          <w:sz w:val="22"/>
          <w:szCs w:val="22"/>
        </w:rPr>
        <w:t>Project funded within the frameworks of the contract sign</w:t>
      </w:r>
      <w:r w:rsidR="00CE4413" w:rsidRPr="008753CC">
        <w:rPr>
          <w:sz w:val="22"/>
          <w:szCs w:val="22"/>
        </w:rPr>
        <w:t xml:space="preserve">ed between the European Union, </w:t>
      </w:r>
      <w:r w:rsidRPr="008753CC">
        <w:rPr>
          <w:sz w:val="22"/>
          <w:szCs w:val="22"/>
        </w:rPr>
        <w:t xml:space="preserve">represented by the European Commission, and </w:t>
      </w:r>
      <w:r w:rsidR="00CE4413" w:rsidRPr="008753CC">
        <w:rPr>
          <w:rStyle w:val="Emphasis"/>
          <w:i w:val="0"/>
          <w:sz w:val="22"/>
          <w:szCs w:val="22"/>
          <w:lang w:val="en-GB"/>
        </w:rPr>
        <w:t>“</w:t>
      </w:r>
      <w:r w:rsidR="00CE4413" w:rsidRPr="008753CC">
        <w:rPr>
          <w:sz w:val="22"/>
          <w:szCs w:val="22"/>
        </w:rPr>
        <w:t>Vanadzor Municipality Staff” Community Management Institution</w:t>
      </w:r>
      <w:r w:rsidRPr="008753CC">
        <w:rPr>
          <w:sz w:val="22"/>
          <w:szCs w:val="22"/>
        </w:rPr>
        <w:t xml:space="preserve"> on 28.12.2020.</w:t>
      </w:r>
    </w:p>
    <w:p w:rsidR="006F5FD0" w:rsidRPr="008753CC" w:rsidRDefault="006F5FD0" w:rsidP="00584BF4">
      <w:pPr>
        <w:ind w:left="709" w:hanging="349"/>
        <w:outlineLvl w:val="0"/>
        <w:rPr>
          <w:sz w:val="22"/>
          <w:szCs w:val="22"/>
          <w:lang w:val="en-GB"/>
        </w:rPr>
      </w:pPr>
      <w:r w:rsidRPr="008753CC">
        <w:rPr>
          <w:rStyle w:val="Strong"/>
          <w:sz w:val="22"/>
          <w:szCs w:val="22"/>
          <w:lang w:val="en-GB"/>
        </w:rPr>
        <w:t xml:space="preserve">5. </w:t>
      </w:r>
      <w:r w:rsidR="00584BF4" w:rsidRPr="008753CC">
        <w:rPr>
          <w:rStyle w:val="Strong"/>
          <w:sz w:val="22"/>
          <w:szCs w:val="22"/>
          <w:lang w:val="en-GB"/>
        </w:rPr>
        <w:tab/>
      </w:r>
      <w:r w:rsidRPr="008753CC">
        <w:rPr>
          <w:rStyle w:val="Strong"/>
          <w:sz w:val="22"/>
          <w:szCs w:val="22"/>
          <w:lang w:val="en-GB"/>
        </w:rPr>
        <w:t xml:space="preserve">Contracting </w:t>
      </w:r>
      <w:r w:rsidR="00FE4E4B" w:rsidRPr="008753CC">
        <w:rPr>
          <w:rStyle w:val="Strong"/>
          <w:sz w:val="22"/>
          <w:szCs w:val="22"/>
          <w:lang w:val="en-GB"/>
        </w:rPr>
        <w:t>a</w:t>
      </w:r>
      <w:r w:rsidRPr="008753CC">
        <w:rPr>
          <w:rStyle w:val="Strong"/>
          <w:sz w:val="22"/>
          <w:szCs w:val="22"/>
          <w:lang w:val="en-GB"/>
        </w:rPr>
        <w:t>uthority</w:t>
      </w:r>
    </w:p>
    <w:p w:rsidR="006F5FD0" w:rsidRPr="008753CC" w:rsidRDefault="00987D60" w:rsidP="00987D60">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rsidR="006F5FD0" w:rsidRPr="008753CC" w:rsidRDefault="004A785F">
      <w:pPr>
        <w:rPr>
          <w:sz w:val="22"/>
          <w:szCs w:val="22"/>
          <w:lang w:val="en-GB"/>
        </w:rPr>
      </w:pPr>
      <w:r>
        <w:rPr>
          <w:snapToGrid/>
          <w:sz w:val="22"/>
          <w:szCs w:val="22"/>
          <w:lang w:val="en-GB"/>
        </w:rPr>
        <w:pict>
          <v:line id="_x0000_s1027" style="position:absolute;z-index:251655680" from="0,12pt" to="468pt,12.05pt" o:allowincell="f" strokecolor="#d4d4d4" strokeweight="1.75pt">
            <v:shadow on="t" origin=",32385f" offset="0,-1pt"/>
          </v:line>
        </w:pict>
      </w:r>
    </w:p>
    <w:p w:rsidR="006F5FD0" w:rsidRPr="008753CC" w:rsidRDefault="006F5FD0" w:rsidP="00D517A4">
      <w:pPr>
        <w:jc w:val="center"/>
        <w:rPr>
          <w:sz w:val="28"/>
          <w:szCs w:val="28"/>
          <w:lang w:val="en-GB"/>
        </w:rPr>
      </w:pPr>
      <w:r w:rsidRPr="008753CC">
        <w:rPr>
          <w:rStyle w:val="Strong"/>
          <w:sz w:val="28"/>
          <w:szCs w:val="28"/>
          <w:lang w:val="en-GB"/>
        </w:rPr>
        <w:t>CONTRACT SPECIFICATION</w:t>
      </w:r>
    </w:p>
    <w:p w:rsidR="006F5FD0" w:rsidRPr="008753CC" w:rsidRDefault="006F5FD0" w:rsidP="00584BF4">
      <w:pPr>
        <w:ind w:left="709" w:hanging="349"/>
        <w:outlineLvl w:val="0"/>
        <w:rPr>
          <w:sz w:val="22"/>
          <w:szCs w:val="22"/>
          <w:lang w:val="en-GB"/>
        </w:rPr>
      </w:pPr>
      <w:r w:rsidRPr="008753CC">
        <w:rPr>
          <w:rStyle w:val="Strong"/>
          <w:sz w:val="22"/>
          <w:szCs w:val="22"/>
          <w:lang w:val="en-GB"/>
        </w:rPr>
        <w:t xml:space="preserve">6. </w:t>
      </w:r>
      <w:r w:rsidR="00584BF4" w:rsidRPr="008753CC">
        <w:rPr>
          <w:rStyle w:val="Strong"/>
          <w:sz w:val="22"/>
          <w:szCs w:val="22"/>
          <w:lang w:val="en-GB"/>
        </w:rPr>
        <w:tab/>
      </w:r>
      <w:r w:rsidRPr="008753CC">
        <w:rPr>
          <w:rStyle w:val="Strong"/>
          <w:sz w:val="22"/>
          <w:szCs w:val="22"/>
          <w:lang w:val="en-GB"/>
        </w:rPr>
        <w:t>Nature of contract</w:t>
      </w:r>
    </w:p>
    <w:p w:rsidR="006F5FD0" w:rsidRPr="008753CC" w:rsidRDefault="006F5FD0">
      <w:pPr>
        <w:pStyle w:val="Blockquote"/>
        <w:jc w:val="both"/>
        <w:rPr>
          <w:i/>
          <w:sz w:val="22"/>
          <w:szCs w:val="22"/>
          <w:lang w:val="en-GB"/>
        </w:rPr>
      </w:pPr>
      <w:r w:rsidRPr="008753CC">
        <w:rPr>
          <w:rStyle w:val="Emphasis"/>
          <w:i w:val="0"/>
          <w:sz w:val="22"/>
          <w:szCs w:val="22"/>
          <w:lang w:val="en-GB"/>
        </w:rPr>
        <w:t>Global price</w:t>
      </w:r>
    </w:p>
    <w:p w:rsidR="006F5FD0" w:rsidRPr="008753CC" w:rsidRDefault="006F5FD0" w:rsidP="00584BF4">
      <w:pPr>
        <w:ind w:left="709" w:hanging="352"/>
        <w:outlineLvl w:val="0"/>
        <w:rPr>
          <w:sz w:val="22"/>
          <w:szCs w:val="22"/>
          <w:lang w:val="en-GB"/>
        </w:rPr>
      </w:pPr>
      <w:r w:rsidRPr="008753CC">
        <w:rPr>
          <w:rStyle w:val="Strong"/>
          <w:sz w:val="22"/>
          <w:szCs w:val="22"/>
          <w:lang w:val="en-GB"/>
        </w:rPr>
        <w:t xml:space="preserve">7. </w:t>
      </w:r>
      <w:r w:rsidR="00584BF4" w:rsidRPr="008753CC">
        <w:rPr>
          <w:rStyle w:val="Strong"/>
          <w:sz w:val="22"/>
          <w:szCs w:val="22"/>
          <w:lang w:val="en-GB"/>
        </w:rPr>
        <w:tab/>
      </w:r>
      <w:r w:rsidRPr="008753CC">
        <w:rPr>
          <w:rStyle w:val="Strong"/>
          <w:sz w:val="22"/>
          <w:szCs w:val="22"/>
          <w:lang w:val="en-GB"/>
        </w:rPr>
        <w:t>Contract description</w:t>
      </w:r>
    </w:p>
    <w:p w:rsidR="00A36D4F" w:rsidRPr="008753CC" w:rsidRDefault="00A36D4F" w:rsidP="00A36D4F">
      <w:pPr>
        <w:spacing w:line="276" w:lineRule="auto"/>
        <w:ind w:firstLine="357"/>
        <w:rPr>
          <w:sz w:val="22"/>
          <w:szCs w:val="22"/>
        </w:rPr>
      </w:pPr>
      <w:r w:rsidRPr="008753CC">
        <w:rPr>
          <w:sz w:val="22"/>
          <w:szCs w:val="22"/>
        </w:rPr>
        <w:t>The Deliverables expected for the implementation of the assignment are detailed in the table below:</w:t>
      </w:r>
    </w:p>
    <w:tbl>
      <w:tblPr>
        <w:tblStyle w:val="TableGrid"/>
        <w:tblW w:w="8820" w:type="dxa"/>
        <w:tblInd w:w="468" w:type="dxa"/>
        <w:tblLook w:val="04A0" w:firstRow="1" w:lastRow="0" w:firstColumn="1" w:lastColumn="0" w:noHBand="0" w:noVBand="1"/>
      </w:tblPr>
      <w:tblGrid>
        <w:gridCol w:w="8820"/>
      </w:tblGrid>
      <w:tr w:rsidR="004113B5" w:rsidRPr="008753CC" w:rsidTr="004113B5">
        <w:trPr>
          <w:tblHeader/>
        </w:trPr>
        <w:tc>
          <w:tcPr>
            <w:tcW w:w="8820" w:type="dxa"/>
          </w:tcPr>
          <w:p w:rsidR="004113B5" w:rsidRPr="008753CC" w:rsidRDefault="004113B5" w:rsidP="00963FA3">
            <w:pPr>
              <w:spacing w:before="0" w:after="0"/>
              <w:rPr>
                <w:b/>
                <w:color w:val="000066"/>
                <w:sz w:val="22"/>
                <w:szCs w:val="22"/>
                <w:lang w:val="en-GB"/>
              </w:rPr>
            </w:pPr>
            <w:r w:rsidRPr="008753CC">
              <w:rPr>
                <w:b/>
                <w:color w:val="000066"/>
                <w:sz w:val="22"/>
                <w:szCs w:val="22"/>
                <w:lang w:val="en-GB"/>
              </w:rPr>
              <w:t>Deliverable</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 xml:space="preserve">Environmental </w:t>
            </w:r>
            <w:r w:rsidRPr="008753CC">
              <w:rPr>
                <w:sz w:val="22"/>
                <w:szCs w:val="22"/>
                <w:lang w:val="hy-AM"/>
              </w:rPr>
              <w:t xml:space="preserve">and </w:t>
            </w:r>
            <w:r w:rsidRPr="008753CC">
              <w:rPr>
                <w:sz w:val="22"/>
                <w:szCs w:val="22"/>
                <w:lang w:val="en-GB"/>
              </w:rPr>
              <w:t>Composting training material, schedule, sign-up sheets, visual materials (photos, videos, etc.)</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Training Guide</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RFA for composting proposals</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Comments on proposals</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Report on mentoring</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Cascade Environmental training, schedule, sign-up sheets, visual materials (photos, videos, etc.)</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rPr>
              <w:t>Environmental k</w:t>
            </w:r>
            <w:r w:rsidR="00963FA3" w:rsidRPr="008753CC">
              <w:rPr>
                <w:sz w:val="22"/>
                <w:szCs w:val="22"/>
                <w:lang w:val="en-GB"/>
              </w:rPr>
              <w:t>knowledge contest</w:t>
            </w:r>
            <w:r w:rsidRPr="008753CC">
              <w:rPr>
                <w:sz w:val="22"/>
                <w:szCs w:val="22"/>
                <w:lang w:val="en-GB"/>
              </w:rPr>
              <w:t xml:space="preserve"> design, schedule, sign-up sheets, visual materials (photos, videos, etc.)</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t>Activity reports for each training in a format required by the project</w:t>
            </w:r>
          </w:p>
        </w:tc>
      </w:tr>
      <w:tr w:rsidR="004113B5" w:rsidRPr="008753CC" w:rsidTr="004113B5">
        <w:tc>
          <w:tcPr>
            <w:tcW w:w="8820" w:type="dxa"/>
          </w:tcPr>
          <w:p w:rsidR="004113B5" w:rsidRPr="008753CC" w:rsidRDefault="004113B5" w:rsidP="00963FA3">
            <w:pPr>
              <w:spacing w:before="0" w:after="0"/>
              <w:rPr>
                <w:sz w:val="22"/>
                <w:szCs w:val="22"/>
                <w:lang w:val="en-GB"/>
              </w:rPr>
            </w:pPr>
            <w:r w:rsidRPr="008753CC">
              <w:rPr>
                <w:sz w:val="22"/>
                <w:szCs w:val="22"/>
                <w:lang w:val="en-GB"/>
              </w:rPr>
              <w:lastRenderedPageBreak/>
              <w:t>Final narrative report including lessons learned and recommendations</w:t>
            </w:r>
          </w:p>
        </w:tc>
      </w:tr>
    </w:tbl>
    <w:p w:rsidR="006F5FD0" w:rsidRPr="008753CC" w:rsidRDefault="006F5FD0" w:rsidP="00584BF4">
      <w:pPr>
        <w:ind w:left="709" w:hanging="349"/>
        <w:outlineLvl w:val="0"/>
        <w:rPr>
          <w:sz w:val="22"/>
          <w:szCs w:val="22"/>
          <w:lang w:val="en-GB"/>
        </w:rPr>
      </w:pPr>
      <w:r w:rsidRPr="008753CC">
        <w:rPr>
          <w:rStyle w:val="Strong"/>
          <w:sz w:val="22"/>
          <w:szCs w:val="22"/>
          <w:lang w:val="en-GB"/>
        </w:rPr>
        <w:t xml:space="preserve">8. </w:t>
      </w:r>
      <w:r w:rsidR="00584BF4" w:rsidRPr="008753CC">
        <w:rPr>
          <w:rStyle w:val="Strong"/>
          <w:sz w:val="22"/>
          <w:szCs w:val="22"/>
          <w:lang w:val="en-GB"/>
        </w:rPr>
        <w:tab/>
      </w:r>
      <w:r w:rsidRPr="008753CC">
        <w:rPr>
          <w:rStyle w:val="Strong"/>
          <w:sz w:val="22"/>
          <w:szCs w:val="22"/>
          <w:lang w:val="en-GB"/>
        </w:rPr>
        <w:t>Number and titles of lots</w:t>
      </w:r>
    </w:p>
    <w:p w:rsidR="004113B5" w:rsidRPr="008753CC" w:rsidRDefault="00FF56E5" w:rsidP="004113B5">
      <w:pPr>
        <w:ind w:left="709" w:hanging="349"/>
        <w:outlineLvl w:val="0"/>
        <w:rPr>
          <w:rStyle w:val="Emphasis"/>
          <w:i w:val="0"/>
          <w:lang w:val="en-GB"/>
        </w:rPr>
      </w:pPr>
      <w:r>
        <w:rPr>
          <w:rStyle w:val="Emphasis"/>
          <w:lang w:val="en-GB"/>
        </w:rPr>
        <w:t>02</w:t>
      </w:r>
      <w:r w:rsidR="004113B5" w:rsidRPr="008753CC">
        <w:rPr>
          <w:rStyle w:val="Emphasis"/>
          <w:lang w:val="en-GB"/>
        </w:rPr>
        <w:t xml:space="preserve"> lots: </w:t>
      </w:r>
    </w:p>
    <w:p w:rsidR="004113B5" w:rsidRPr="008753CC" w:rsidRDefault="004113B5" w:rsidP="004113B5">
      <w:pPr>
        <w:ind w:left="709" w:hanging="349"/>
        <w:outlineLvl w:val="0"/>
        <w:rPr>
          <w:rStyle w:val="Emphasis"/>
          <w:i w:val="0"/>
          <w:lang w:val="en-GB"/>
        </w:rPr>
      </w:pPr>
      <w:r w:rsidRPr="008753CC">
        <w:rPr>
          <w:rStyle w:val="Emphasis"/>
          <w:lang w:val="en-GB"/>
        </w:rPr>
        <w:t>Lots Titles:</w:t>
      </w:r>
    </w:p>
    <w:p w:rsidR="004113B5" w:rsidRPr="008753CC" w:rsidRDefault="004113B5" w:rsidP="004113B5">
      <w:pPr>
        <w:numPr>
          <w:ilvl w:val="0"/>
          <w:numId w:val="44"/>
        </w:numPr>
        <w:rPr>
          <w:rStyle w:val="Emphasis"/>
          <w:i w:val="0"/>
          <w:lang w:val="en-GB"/>
        </w:rPr>
      </w:pPr>
      <w:r w:rsidRPr="008753CC">
        <w:rPr>
          <w:rStyle w:val="Emphasis"/>
          <w:lang w:val="en-GB"/>
        </w:rPr>
        <w:t>Public education/awareness  expert</w:t>
      </w:r>
    </w:p>
    <w:p w:rsidR="006F5FD0" w:rsidRPr="008753CC" w:rsidRDefault="004A785F" w:rsidP="004113B5">
      <w:pPr>
        <w:numPr>
          <w:ilvl w:val="0"/>
          <w:numId w:val="44"/>
        </w:numPr>
        <w:rPr>
          <w:lang w:val="en-GB"/>
        </w:rPr>
      </w:pPr>
      <w:r>
        <w:rPr>
          <w:snapToGrid/>
          <w:lang w:val="en-GB"/>
        </w:rPr>
        <w:pict>
          <v:line id="_x0000_s1028" style="position:absolute;left:0;text-align:left;z-index:251656704" from="-1.05pt,23pt" to="466.95pt,23.05pt" o:allowincell="f" strokecolor="#d4d4d4" strokeweight="1.75pt">
            <v:shadow on="t" origin=",32385f" offset="0,-1pt"/>
          </v:line>
        </w:pict>
      </w:r>
      <w:r w:rsidR="004113B5" w:rsidRPr="008753CC">
        <w:rPr>
          <w:rStyle w:val="Emphasis"/>
          <w:lang w:val="en-GB"/>
        </w:rPr>
        <w:t>Environmental education consultant</w:t>
      </w:r>
      <w:r w:rsidR="004113B5" w:rsidRPr="008753CC">
        <w:rPr>
          <w:rStyle w:val="Emphasis"/>
          <w:lang w:val="hy-AM"/>
        </w:rPr>
        <w:t>.</w:t>
      </w:r>
    </w:p>
    <w:p w:rsidR="006F5FD0" w:rsidRPr="008753CC" w:rsidRDefault="006F5FD0" w:rsidP="00D517A4">
      <w:pPr>
        <w:jc w:val="center"/>
        <w:rPr>
          <w:sz w:val="28"/>
          <w:szCs w:val="28"/>
          <w:lang w:val="en-GB"/>
        </w:rPr>
      </w:pPr>
      <w:r w:rsidRPr="008753CC">
        <w:rPr>
          <w:rStyle w:val="Strong"/>
          <w:sz w:val="28"/>
          <w:szCs w:val="28"/>
          <w:lang w:val="en-GB"/>
        </w:rPr>
        <w:t>CONDITIONS OF PARTICIPATION</w:t>
      </w:r>
    </w:p>
    <w:p w:rsidR="006F5FD0" w:rsidRPr="008753CC" w:rsidRDefault="006F5FD0" w:rsidP="00584BF4">
      <w:pPr>
        <w:ind w:left="709" w:hanging="349"/>
        <w:outlineLvl w:val="0"/>
        <w:rPr>
          <w:sz w:val="22"/>
          <w:szCs w:val="22"/>
          <w:lang w:val="en-GB"/>
        </w:rPr>
      </w:pPr>
      <w:r w:rsidRPr="008753CC">
        <w:rPr>
          <w:rStyle w:val="Strong"/>
          <w:sz w:val="22"/>
          <w:szCs w:val="22"/>
          <w:lang w:val="en-GB"/>
        </w:rPr>
        <w:t>1</w:t>
      </w:r>
      <w:r w:rsidR="00632BDC" w:rsidRPr="008753CC">
        <w:rPr>
          <w:rStyle w:val="Strong"/>
          <w:sz w:val="22"/>
          <w:szCs w:val="22"/>
          <w:lang w:val="en-GB"/>
        </w:rPr>
        <w:t>0</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Eligibility</w:t>
      </w:r>
    </w:p>
    <w:p w:rsidR="00D93082" w:rsidRPr="008753CC" w:rsidRDefault="00D93082" w:rsidP="00E147D3">
      <w:pPr>
        <w:widowControl/>
        <w:spacing w:before="360" w:after="360"/>
        <w:ind w:left="426"/>
        <w:jc w:val="both"/>
        <w:rPr>
          <w:sz w:val="22"/>
          <w:szCs w:val="22"/>
          <w:lang w:val="en-GB"/>
        </w:rPr>
      </w:pPr>
      <w:r w:rsidRPr="008753CC">
        <w:rPr>
          <w:sz w:val="22"/>
          <w:szCs w:val="22"/>
          <w:lang w:val="en-GB"/>
        </w:rPr>
        <w:t xml:space="preserve">Participation is open to all </w:t>
      </w:r>
      <w:r w:rsidRPr="008753CC">
        <w:rPr>
          <w:rFonts w:eastAsia="Calibri"/>
          <w:sz w:val="22"/>
          <w:szCs w:val="22"/>
          <w:lang w:val="en-GB"/>
        </w:rPr>
        <w:t xml:space="preserve">natural persons who are nationals of and </w:t>
      </w:r>
      <w:r w:rsidRPr="008753CC">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8753CC">
        <w:rPr>
          <w:rFonts w:eastAsia="Calibri"/>
          <w:bCs/>
          <w:sz w:val="22"/>
          <w:szCs w:val="22"/>
          <w:lang w:val="en-GB"/>
        </w:rPr>
        <w:t xml:space="preserve">the Regulation </w:t>
      </w:r>
      <w:r w:rsidRPr="008753CC">
        <w:rPr>
          <w:sz w:val="22"/>
          <w:szCs w:val="22"/>
          <w:lang w:val="en-GB"/>
        </w:rPr>
        <w:t xml:space="preserve">(EU) </w:t>
      </w:r>
      <w:r w:rsidR="00FE4E4B" w:rsidRPr="008753CC">
        <w:rPr>
          <w:sz w:val="22"/>
          <w:szCs w:val="22"/>
          <w:lang w:val="en-GB"/>
        </w:rPr>
        <w:t>No </w:t>
      </w:r>
      <w:r w:rsidRPr="008753CC">
        <w:rPr>
          <w:rFonts w:eastAsia="MS Mincho"/>
          <w:noProof/>
          <w:sz w:val="22"/>
          <w:szCs w:val="22"/>
          <w:lang w:val="en-GB" w:eastAsia="ja-JP"/>
        </w:rPr>
        <w:t xml:space="preserve">236/2014 </w:t>
      </w:r>
      <w:r w:rsidRPr="008753CC">
        <w:rPr>
          <w:rFonts w:eastAsia="Calibri"/>
          <w:bCs/>
          <w:sz w:val="22"/>
          <w:szCs w:val="22"/>
          <w:lang w:val="en-GB"/>
        </w:rPr>
        <w:t xml:space="preserve">establishing common rules and procedures for the implementation of the Union's instruments for external action (CIR) </w:t>
      </w:r>
      <w:r w:rsidRPr="008753CC">
        <w:rPr>
          <w:sz w:val="22"/>
          <w:szCs w:val="22"/>
          <w:lang w:val="en-GB"/>
        </w:rPr>
        <w:t xml:space="preserve">for the applicable </w:t>
      </w:r>
      <w:r w:rsidR="00FE4E4B" w:rsidRPr="008753CC">
        <w:rPr>
          <w:sz w:val="22"/>
          <w:szCs w:val="22"/>
          <w:lang w:val="en-GB"/>
        </w:rPr>
        <w:t>i</w:t>
      </w:r>
      <w:r w:rsidRPr="008753CC">
        <w:rPr>
          <w:sz w:val="22"/>
          <w:szCs w:val="22"/>
          <w:lang w:val="en-GB"/>
        </w:rPr>
        <w:t>nstrument under which the contract is financed (see also heading 2</w:t>
      </w:r>
      <w:r w:rsidR="00A504E1" w:rsidRPr="008753CC">
        <w:rPr>
          <w:sz w:val="22"/>
          <w:szCs w:val="22"/>
          <w:lang w:val="en-GB"/>
        </w:rPr>
        <w:t>3</w:t>
      </w:r>
      <w:r w:rsidRPr="008753CC">
        <w:rPr>
          <w:sz w:val="22"/>
          <w:szCs w:val="22"/>
          <w:lang w:val="en-GB"/>
        </w:rPr>
        <w:t xml:space="preserve"> below)</w:t>
      </w:r>
      <w:r w:rsidRPr="008753CC">
        <w:rPr>
          <w:rFonts w:eastAsia="Calibri"/>
          <w:sz w:val="22"/>
          <w:szCs w:val="22"/>
          <w:lang w:val="en-GB"/>
        </w:rPr>
        <w:t xml:space="preserve">. </w:t>
      </w:r>
      <w:r w:rsidRPr="008753CC">
        <w:rPr>
          <w:sz w:val="22"/>
          <w:szCs w:val="22"/>
          <w:lang w:val="en-GB"/>
        </w:rPr>
        <w:t>Participation is also open to international organisations.</w:t>
      </w:r>
      <w:bookmarkStart w:id="0" w:name="_DV_M201"/>
      <w:bookmarkEnd w:id="0"/>
    </w:p>
    <w:p w:rsidR="006F5FD0" w:rsidRPr="008753CC" w:rsidRDefault="006F5FD0" w:rsidP="00584BF4">
      <w:pPr>
        <w:ind w:left="709" w:hanging="349"/>
        <w:outlineLvl w:val="0"/>
        <w:rPr>
          <w:sz w:val="22"/>
          <w:szCs w:val="22"/>
          <w:lang w:val="en-GB"/>
        </w:rPr>
      </w:pPr>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1"/>
      <w:bookmarkEnd w:id="2"/>
      <w:bookmarkEnd w:id="3"/>
      <w:bookmarkEnd w:id="4"/>
      <w:bookmarkEnd w:id="5"/>
      <w:bookmarkEnd w:id="6"/>
      <w:bookmarkEnd w:id="7"/>
      <w:bookmarkEnd w:id="8"/>
      <w:bookmarkEnd w:id="9"/>
      <w:bookmarkEnd w:id="10"/>
      <w:bookmarkEnd w:id="11"/>
      <w:bookmarkEnd w:id="12"/>
      <w:bookmarkEnd w:id="13"/>
      <w:r w:rsidRPr="008753CC">
        <w:rPr>
          <w:rStyle w:val="Strong"/>
          <w:sz w:val="22"/>
          <w:szCs w:val="22"/>
          <w:lang w:val="en-GB"/>
        </w:rPr>
        <w:t>1</w:t>
      </w:r>
      <w:r w:rsidR="00632BDC" w:rsidRPr="008753CC">
        <w:rPr>
          <w:rStyle w:val="Strong"/>
          <w:sz w:val="22"/>
          <w:szCs w:val="22"/>
          <w:lang w:val="en-GB"/>
        </w:rPr>
        <w:t>1</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 xml:space="preserve">Number of </w:t>
      </w:r>
      <w:r w:rsidR="00632BDC" w:rsidRPr="008753CC">
        <w:rPr>
          <w:rStyle w:val="Strong"/>
          <w:sz w:val="22"/>
          <w:szCs w:val="22"/>
          <w:lang w:val="en-GB"/>
        </w:rPr>
        <w:t>tenders</w:t>
      </w:r>
    </w:p>
    <w:p w:rsidR="006F5FD0" w:rsidRPr="008753CC" w:rsidRDefault="006F5FD0">
      <w:pPr>
        <w:pStyle w:val="Blockquote"/>
        <w:jc w:val="both"/>
        <w:rPr>
          <w:sz w:val="22"/>
          <w:szCs w:val="22"/>
          <w:lang w:val="en-GB"/>
        </w:rPr>
      </w:pPr>
      <w:r w:rsidRPr="008753CC">
        <w:rPr>
          <w:sz w:val="22"/>
          <w:szCs w:val="22"/>
          <w:lang w:val="en-GB"/>
        </w:rPr>
        <w:t xml:space="preserve">No more than one </w:t>
      </w:r>
      <w:r w:rsidR="00632BDC" w:rsidRPr="008753CC">
        <w:rPr>
          <w:sz w:val="22"/>
          <w:szCs w:val="22"/>
          <w:lang w:val="en-GB"/>
        </w:rPr>
        <w:t>tender</w:t>
      </w:r>
      <w:r w:rsidRPr="008753CC">
        <w:rPr>
          <w:sz w:val="22"/>
          <w:szCs w:val="22"/>
          <w:lang w:val="en-GB"/>
        </w:rPr>
        <w:t xml:space="preserve"> can be submitte</w:t>
      </w:r>
      <w:r w:rsidR="00087A72" w:rsidRPr="008753CC">
        <w:rPr>
          <w:sz w:val="22"/>
          <w:szCs w:val="22"/>
          <w:lang w:val="en-GB"/>
        </w:rPr>
        <w:t xml:space="preserve">d by a natural or legal person </w:t>
      </w:r>
      <w:r w:rsidRPr="008753CC">
        <w:rPr>
          <w:sz w:val="22"/>
          <w:szCs w:val="22"/>
          <w:lang w:val="en-GB"/>
        </w:rPr>
        <w:t xml:space="preserve">whatever the form of participation (as an individual legal entity or as leader or </w:t>
      </w:r>
      <w:r w:rsidR="003232ED" w:rsidRPr="008753CC">
        <w:rPr>
          <w:sz w:val="22"/>
          <w:szCs w:val="22"/>
          <w:lang w:val="en-GB"/>
        </w:rPr>
        <w:t xml:space="preserve">member </w:t>
      </w:r>
      <w:r w:rsidRPr="008753CC">
        <w:rPr>
          <w:sz w:val="22"/>
          <w:szCs w:val="22"/>
          <w:lang w:val="en-GB"/>
        </w:rPr>
        <w:t xml:space="preserve">of a consortium submitting a </w:t>
      </w:r>
      <w:r w:rsidR="00632BDC" w:rsidRPr="008753CC">
        <w:rPr>
          <w:sz w:val="22"/>
          <w:szCs w:val="22"/>
          <w:lang w:val="en-GB"/>
        </w:rPr>
        <w:t>tender</w:t>
      </w:r>
      <w:r w:rsidRPr="008753CC">
        <w:rPr>
          <w:sz w:val="22"/>
          <w:szCs w:val="22"/>
          <w:lang w:val="en-GB"/>
        </w:rPr>
        <w:t xml:space="preserve">).  In the event that a natural or legal person submits more than one </w:t>
      </w:r>
      <w:r w:rsidR="00632BDC" w:rsidRPr="008753CC">
        <w:rPr>
          <w:sz w:val="22"/>
          <w:szCs w:val="22"/>
          <w:lang w:val="en-GB"/>
        </w:rPr>
        <w:t>tender</w:t>
      </w:r>
      <w:r w:rsidRPr="008753CC">
        <w:rPr>
          <w:sz w:val="22"/>
          <w:szCs w:val="22"/>
          <w:lang w:val="en-GB"/>
        </w:rPr>
        <w:t xml:space="preserve">, all </w:t>
      </w:r>
      <w:r w:rsidR="00632BDC" w:rsidRPr="008753CC">
        <w:rPr>
          <w:sz w:val="22"/>
          <w:szCs w:val="22"/>
          <w:lang w:val="en-GB"/>
        </w:rPr>
        <w:t>tenders</w:t>
      </w:r>
      <w:r w:rsidRPr="008753CC">
        <w:rPr>
          <w:sz w:val="22"/>
          <w:szCs w:val="22"/>
          <w:lang w:val="en-GB"/>
        </w:rPr>
        <w:t xml:space="preserve"> in which that person has participated </w:t>
      </w:r>
      <w:r w:rsidR="00CB759D" w:rsidRPr="008753CC">
        <w:rPr>
          <w:sz w:val="22"/>
          <w:szCs w:val="22"/>
          <w:lang w:val="en-GB"/>
        </w:rPr>
        <w:t>will</w:t>
      </w:r>
      <w:r w:rsidRPr="008753CC">
        <w:rPr>
          <w:sz w:val="22"/>
          <w:szCs w:val="22"/>
          <w:lang w:val="en-GB"/>
        </w:rPr>
        <w:t xml:space="preserve"> be excluded.</w:t>
      </w:r>
    </w:p>
    <w:p w:rsidR="004E1482" w:rsidRPr="008753CC" w:rsidRDefault="00364564" w:rsidP="007727F3">
      <w:pPr>
        <w:pStyle w:val="Blockquote"/>
        <w:jc w:val="both"/>
        <w:rPr>
          <w:sz w:val="22"/>
          <w:szCs w:val="22"/>
          <w:lang w:val="en-GB"/>
        </w:rPr>
      </w:pPr>
      <w:r w:rsidRPr="008753CC">
        <w:rPr>
          <w:sz w:val="22"/>
          <w:szCs w:val="22"/>
          <w:lang w:val="en-GB"/>
        </w:rPr>
        <w:t>N</w:t>
      </w:r>
      <w:r w:rsidR="00E1782A" w:rsidRPr="008753CC">
        <w:rPr>
          <w:sz w:val="22"/>
          <w:szCs w:val="22"/>
          <w:lang w:val="en-GB"/>
        </w:rPr>
        <w:t>o restrictions may be made in the number of lots a tenderer can be awarded.</w:t>
      </w:r>
    </w:p>
    <w:p w:rsidR="00E1782A" w:rsidRPr="008753CC" w:rsidRDefault="004E1482" w:rsidP="007727F3">
      <w:pPr>
        <w:pStyle w:val="Blockquote"/>
        <w:jc w:val="both"/>
        <w:rPr>
          <w:i/>
          <w:sz w:val="22"/>
          <w:szCs w:val="22"/>
          <w:lang w:val="en-GB"/>
        </w:rPr>
      </w:pPr>
      <w:r w:rsidRPr="008753CC">
        <w:rPr>
          <w:sz w:val="22"/>
          <w:szCs w:val="22"/>
          <w:lang w:val="en-GB"/>
        </w:rPr>
        <w:t xml:space="preserve">The </w:t>
      </w:r>
      <w:r w:rsidR="00632BDC" w:rsidRPr="008753CC">
        <w:rPr>
          <w:sz w:val="22"/>
          <w:szCs w:val="22"/>
          <w:lang w:val="en-GB"/>
        </w:rPr>
        <w:t>tenderer</w:t>
      </w:r>
      <w:r w:rsidRPr="008753CC">
        <w:rPr>
          <w:sz w:val="22"/>
          <w:szCs w:val="22"/>
          <w:lang w:val="en-GB"/>
        </w:rPr>
        <w:t xml:space="preserve"> may submit a </w:t>
      </w:r>
      <w:r w:rsidR="00632BDC" w:rsidRPr="008753CC">
        <w:rPr>
          <w:sz w:val="22"/>
          <w:szCs w:val="22"/>
          <w:lang w:val="en-GB"/>
        </w:rPr>
        <w:t>tender</w:t>
      </w:r>
      <w:r w:rsidRPr="008753CC">
        <w:rPr>
          <w:sz w:val="22"/>
          <w:szCs w:val="22"/>
          <w:lang w:val="en-GB"/>
        </w:rPr>
        <w:t xml:space="preserve"> for one lot only, several lots or all of the lots, but only one </w:t>
      </w:r>
      <w:r w:rsidR="00632BDC" w:rsidRPr="008753CC">
        <w:rPr>
          <w:sz w:val="22"/>
          <w:szCs w:val="22"/>
          <w:lang w:val="en-GB"/>
        </w:rPr>
        <w:t>tender</w:t>
      </w:r>
      <w:r w:rsidRPr="008753CC">
        <w:rPr>
          <w:sz w:val="22"/>
          <w:szCs w:val="22"/>
          <w:lang w:val="en-GB"/>
        </w:rPr>
        <w:t xml:space="preserve"> per lot. Contracts will be awarded lot by lot and each lot will form a separate contract</w:t>
      </w:r>
      <w:r w:rsidRPr="008753CC">
        <w:rPr>
          <w:sz w:val="22"/>
          <w:szCs w:val="22"/>
          <w:highlight w:val="lightGray"/>
          <w:lang w:val="en-GB"/>
        </w:rPr>
        <w:t>.</w:t>
      </w:r>
    </w:p>
    <w:p w:rsidR="006F5FD0" w:rsidRPr="008753CC" w:rsidRDefault="006F5FD0" w:rsidP="00584BF4">
      <w:pPr>
        <w:ind w:left="709" w:hanging="349"/>
        <w:outlineLvl w:val="0"/>
        <w:rPr>
          <w:sz w:val="22"/>
          <w:szCs w:val="22"/>
          <w:lang w:val="en-GB"/>
        </w:rPr>
      </w:pPr>
      <w:r w:rsidRPr="008753CC">
        <w:rPr>
          <w:rStyle w:val="Strong"/>
          <w:sz w:val="22"/>
          <w:szCs w:val="22"/>
          <w:lang w:val="en-GB"/>
        </w:rPr>
        <w:t>1</w:t>
      </w:r>
      <w:r w:rsidR="00632BDC" w:rsidRPr="008753CC">
        <w:rPr>
          <w:rStyle w:val="Strong"/>
          <w:sz w:val="22"/>
          <w:szCs w:val="22"/>
          <w:lang w:val="en-GB"/>
        </w:rPr>
        <w:t>2</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Grounds for exclusion</w:t>
      </w:r>
    </w:p>
    <w:p w:rsidR="006F5FD0" w:rsidRPr="008753CC" w:rsidRDefault="006F5FD0">
      <w:pPr>
        <w:pStyle w:val="Blockquote"/>
        <w:jc w:val="both"/>
        <w:rPr>
          <w:sz w:val="22"/>
          <w:szCs w:val="22"/>
          <w:lang w:val="en-GB"/>
        </w:rPr>
      </w:pPr>
      <w:r w:rsidRPr="008753CC">
        <w:rPr>
          <w:sz w:val="22"/>
          <w:szCs w:val="22"/>
          <w:lang w:val="en-GB"/>
        </w:rPr>
        <w:t xml:space="preserve">As part of the </w:t>
      </w:r>
      <w:r w:rsidR="00632BDC" w:rsidRPr="008753CC">
        <w:rPr>
          <w:sz w:val="22"/>
          <w:szCs w:val="22"/>
          <w:lang w:val="en-GB"/>
        </w:rPr>
        <w:t>tender</w:t>
      </w:r>
      <w:r w:rsidRPr="008753CC">
        <w:rPr>
          <w:sz w:val="22"/>
          <w:szCs w:val="22"/>
          <w:lang w:val="en-GB"/>
        </w:rPr>
        <w:t xml:space="preserve">, </w:t>
      </w:r>
      <w:r w:rsidR="00632BDC" w:rsidRPr="008753CC">
        <w:rPr>
          <w:sz w:val="22"/>
          <w:szCs w:val="22"/>
          <w:lang w:val="en-GB"/>
        </w:rPr>
        <w:t>tenderers</w:t>
      </w:r>
      <w:r w:rsidRPr="008753CC">
        <w:rPr>
          <w:sz w:val="22"/>
          <w:szCs w:val="22"/>
          <w:lang w:val="en-GB"/>
        </w:rPr>
        <w:t xml:space="preserve"> must</w:t>
      </w:r>
      <w:r w:rsidR="00750FF8" w:rsidRPr="008753CC">
        <w:rPr>
          <w:sz w:val="22"/>
          <w:szCs w:val="22"/>
          <w:lang w:val="en-GB"/>
        </w:rPr>
        <w:t xml:space="preserve"> submit a </w:t>
      </w:r>
      <w:r w:rsidR="000F0F6C" w:rsidRPr="008753CC">
        <w:rPr>
          <w:sz w:val="22"/>
          <w:szCs w:val="22"/>
          <w:lang w:val="en-GB"/>
        </w:rPr>
        <w:t xml:space="preserve">signed </w:t>
      </w:r>
      <w:r w:rsidR="002D266E" w:rsidRPr="008753CC">
        <w:rPr>
          <w:sz w:val="22"/>
          <w:szCs w:val="22"/>
          <w:lang w:val="en-GB"/>
        </w:rPr>
        <w:t>declaration</w:t>
      </w:r>
      <w:r w:rsidR="000F0F6C" w:rsidRPr="008753CC">
        <w:rPr>
          <w:sz w:val="22"/>
          <w:szCs w:val="22"/>
          <w:lang w:val="en-GB"/>
        </w:rPr>
        <w:t>,</w:t>
      </w:r>
      <w:r w:rsidR="00FF56E5">
        <w:rPr>
          <w:sz w:val="22"/>
          <w:szCs w:val="22"/>
          <w:lang w:val="en-GB"/>
        </w:rPr>
        <w:t xml:space="preserve"> </w:t>
      </w:r>
      <w:r w:rsidR="000F0F6C" w:rsidRPr="008753CC">
        <w:rPr>
          <w:sz w:val="22"/>
          <w:szCs w:val="22"/>
          <w:lang w:val="en-GB"/>
        </w:rPr>
        <w:t xml:space="preserve">included in the </w:t>
      </w:r>
      <w:r w:rsidR="00632BDC" w:rsidRPr="008753CC">
        <w:rPr>
          <w:sz w:val="22"/>
          <w:szCs w:val="22"/>
          <w:lang w:val="en-GB"/>
        </w:rPr>
        <w:t>tender</w:t>
      </w:r>
      <w:r w:rsidR="000F0F6C" w:rsidRPr="008753CC">
        <w:rPr>
          <w:sz w:val="22"/>
          <w:szCs w:val="22"/>
          <w:lang w:val="en-GB"/>
        </w:rPr>
        <w:t xml:space="preserve"> form, </w:t>
      </w:r>
      <w:r w:rsidR="00750FF8" w:rsidRPr="008753CC">
        <w:rPr>
          <w:sz w:val="22"/>
          <w:szCs w:val="22"/>
          <w:lang w:val="en-GB"/>
        </w:rPr>
        <w:t>to the effect that they are not in any of</w:t>
      </w:r>
      <w:r w:rsidR="009C0870">
        <w:rPr>
          <w:sz w:val="22"/>
          <w:szCs w:val="22"/>
          <w:lang w:val="en-GB"/>
        </w:rPr>
        <w:t xml:space="preserve"> </w:t>
      </w:r>
      <w:r w:rsidR="00A433A6" w:rsidRPr="008753CC">
        <w:rPr>
          <w:sz w:val="22"/>
          <w:szCs w:val="22"/>
          <w:lang w:val="en-GB"/>
        </w:rPr>
        <w:t xml:space="preserve">the </w:t>
      </w:r>
      <w:r w:rsidR="00750FF8" w:rsidRPr="008753CC">
        <w:rPr>
          <w:sz w:val="22"/>
          <w:szCs w:val="22"/>
          <w:lang w:val="en-GB"/>
        </w:rPr>
        <w:t xml:space="preserve">exclusion situations </w:t>
      </w:r>
      <w:r w:rsidR="00A433A6" w:rsidRPr="008753CC">
        <w:rPr>
          <w:sz w:val="22"/>
          <w:szCs w:val="22"/>
          <w:lang w:val="en-GB"/>
        </w:rPr>
        <w:t>listed</w:t>
      </w:r>
      <w:r w:rsidR="009C0870">
        <w:rPr>
          <w:sz w:val="22"/>
          <w:szCs w:val="22"/>
          <w:lang w:val="en-GB"/>
        </w:rPr>
        <w:t xml:space="preserve"> </w:t>
      </w:r>
      <w:r w:rsidRPr="008753CC">
        <w:rPr>
          <w:sz w:val="22"/>
          <w:szCs w:val="22"/>
          <w:lang w:val="en-GB"/>
        </w:rPr>
        <w:t>in Section 2.</w:t>
      </w:r>
      <w:r w:rsidR="00513F0F" w:rsidRPr="008753CC">
        <w:rPr>
          <w:sz w:val="22"/>
          <w:szCs w:val="22"/>
          <w:lang w:val="en-GB"/>
        </w:rPr>
        <w:t>6</w:t>
      </w:r>
      <w:r w:rsidRPr="008753CC">
        <w:rPr>
          <w:sz w:val="22"/>
          <w:szCs w:val="22"/>
          <w:lang w:val="en-GB"/>
        </w:rPr>
        <w:t>.</w:t>
      </w:r>
      <w:r w:rsidR="00513F0F" w:rsidRPr="008753CC">
        <w:rPr>
          <w:sz w:val="22"/>
          <w:szCs w:val="22"/>
          <w:lang w:val="en-GB"/>
        </w:rPr>
        <w:t>10</w:t>
      </w:r>
      <w:r w:rsidR="001C21A2" w:rsidRPr="008753CC">
        <w:rPr>
          <w:sz w:val="22"/>
          <w:szCs w:val="22"/>
          <w:lang w:val="en-GB"/>
        </w:rPr>
        <w:t>.</w:t>
      </w:r>
      <w:r w:rsidR="00513F0F" w:rsidRPr="008753CC">
        <w:rPr>
          <w:sz w:val="22"/>
          <w:szCs w:val="22"/>
          <w:lang w:val="en-GB"/>
        </w:rPr>
        <w:t>1.</w:t>
      </w:r>
      <w:r w:rsidRPr="008753CC">
        <w:rPr>
          <w:sz w:val="22"/>
          <w:szCs w:val="22"/>
          <w:lang w:val="en-GB"/>
        </w:rPr>
        <w:t xml:space="preserve">of the </w:t>
      </w:r>
      <w:r w:rsidR="00513F0F" w:rsidRPr="008753CC">
        <w:rPr>
          <w:sz w:val="22"/>
          <w:szCs w:val="22"/>
          <w:lang w:val="en-GB"/>
        </w:rPr>
        <w:t>p</w:t>
      </w:r>
      <w:r w:rsidRPr="008753CC">
        <w:rPr>
          <w:sz w:val="22"/>
          <w:szCs w:val="22"/>
          <w:lang w:val="en-GB"/>
        </w:rPr>
        <w:t xml:space="preserve">ractical </w:t>
      </w:r>
      <w:r w:rsidR="00513F0F" w:rsidRPr="008753CC">
        <w:rPr>
          <w:sz w:val="22"/>
          <w:szCs w:val="22"/>
          <w:lang w:val="en-GB"/>
        </w:rPr>
        <w:t>g</w:t>
      </w:r>
      <w:r w:rsidRPr="008753CC">
        <w:rPr>
          <w:sz w:val="22"/>
          <w:szCs w:val="22"/>
          <w:lang w:val="en-GB"/>
        </w:rPr>
        <w:t>uide</w:t>
      </w:r>
      <w:r w:rsidR="000C1101" w:rsidRPr="008753CC">
        <w:rPr>
          <w:sz w:val="22"/>
          <w:szCs w:val="22"/>
          <w:lang w:val="en-GB"/>
        </w:rPr>
        <w:t>.</w:t>
      </w:r>
    </w:p>
    <w:p w:rsidR="0039147E" w:rsidRPr="008753CC" w:rsidRDefault="00C03AF5">
      <w:pPr>
        <w:pStyle w:val="Blockquote"/>
        <w:jc w:val="both"/>
        <w:rPr>
          <w:sz w:val="22"/>
          <w:szCs w:val="22"/>
          <w:lang w:val="en-GB"/>
        </w:rPr>
      </w:pPr>
      <w:r w:rsidRPr="008753CC">
        <w:rPr>
          <w:sz w:val="22"/>
          <w:szCs w:val="22"/>
          <w:lang w:val="en-GB"/>
        </w:rPr>
        <w:t>Tenderer</w:t>
      </w:r>
      <w:r w:rsidR="0039147E" w:rsidRPr="008753CC">
        <w:rPr>
          <w:sz w:val="22"/>
          <w:szCs w:val="22"/>
          <w:lang w:val="en-GB"/>
        </w:rPr>
        <w:t xml:space="preserve"> included in the lists of EU restrictive measures (see Section 2.</w:t>
      </w:r>
      <w:r w:rsidR="00513F0F" w:rsidRPr="008753CC">
        <w:rPr>
          <w:sz w:val="22"/>
          <w:szCs w:val="22"/>
          <w:lang w:val="en-GB"/>
        </w:rPr>
        <w:t>4</w:t>
      </w:r>
      <w:r w:rsidR="0039147E" w:rsidRPr="008753CC">
        <w:rPr>
          <w:sz w:val="22"/>
          <w:szCs w:val="22"/>
          <w:lang w:val="en-GB"/>
        </w:rPr>
        <w:t xml:space="preserve">. of the PRAG) at the moment of the award decision cannot be awarded the contract. </w:t>
      </w:r>
    </w:p>
    <w:p w:rsidR="006F5FD0" w:rsidRPr="008753CC" w:rsidRDefault="006F5FD0" w:rsidP="00584BF4">
      <w:pPr>
        <w:ind w:left="709" w:hanging="349"/>
        <w:outlineLvl w:val="0"/>
        <w:rPr>
          <w:sz w:val="22"/>
          <w:szCs w:val="22"/>
          <w:lang w:val="en-GB"/>
        </w:rPr>
      </w:pPr>
      <w:r w:rsidRPr="008753CC">
        <w:rPr>
          <w:rStyle w:val="Strong"/>
          <w:sz w:val="22"/>
          <w:szCs w:val="22"/>
          <w:lang w:val="en-GB"/>
        </w:rPr>
        <w:t>1</w:t>
      </w:r>
      <w:r w:rsidR="005639EC" w:rsidRPr="008753CC">
        <w:rPr>
          <w:rStyle w:val="Strong"/>
          <w:sz w:val="22"/>
          <w:szCs w:val="22"/>
          <w:lang w:val="en-GB"/>
        </w:rPr>
        <w:t>3</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Sub-contracting</w:t>
      </w:r>
    </w:p>
    <w:p w:rsidR="00E9047D" w:rsidRPr="008753CC" w:rsidRDefault="006D6080" w:rsidP="00584BF4">
      <w:pPr>
        <w:ind w:left="709" w:hanging="349"/>
        <w:outlineLvl w:val="0"/>
        <w:rPr>
          <w:rStyle w:val="Emphasis"/>
          <w:i w:val="0"/>
          <w:sz w:val="22"/>
          <w:szCs w:val="22"/>
          <w:lang w:val="en-GB"/>
        </w:rPr>
      </w:pPr>
      <w:r w:rsidRPr="008753CC">
        <w:rPr>
          <w:rStyle w:val="Emphasis"/>
          <w:i w:val="0"/>
          <w:sz w:val="22"/>
          <w:szCs w:val="22"/>
          <w:lang w:val="en-GB"/>
        </w:rPr>
        <w:t>Subcontracting is allowed</w:t>
      </w:r>
      <w:r w:rsidR="000C1101" w:rsidRPr="008753CC">
        <w:rPr>
          <w:rStyle w:val="Emphasis"/>
          <w:i w:val="0"/>
          <w:sz w:val="22"/>
          <w:szCs w:val="22"/>
          <w:lang w:val="en-GB"/>
        </w:rPr>
        <w:t>.</w:t>
      </w:r>
    </w:p>
    <w:p w:rsidR="006F5FD0" w:rsidRPr="008753CC" w:rsidRDefault="004A785F">
      <w:pPr>
        <w:keepNext/>
        <w:jc w:val="center"/>
        <w:rPr>
          <w:sz w:val="28"/>
          <w:szCs w:val="28"/>
          <w:lang w:val="en-GB"/>
        </w:rPr>
      </w:pPr>
      <w:r>
        <w:rPr>
          <w:snapToGrid/>
          <w:sz w:val="22"/>
          <w:szCs w:val="22"/>
          <w:lang w:val="en-GB"/>
        </w:rPr>
        <w:pict>
          <v:line id="_x0000_s1029" style="position:absolute;left:0;text-align:left;z-index:251657728" from="1.5pt,2.05pt" to="469.5pt,2.1pt" o:allowincell="f" strokecolor="#d4d4d4" strokeweight="1.75pt">
            <v:shadow on="t" origin=",32385f" offset="0,-1pt"/>
          </v:line>
        </w:pict>
      </w:r>
      <w:r w:rsidR="006F5FD0" w:rsidRPr="008753CC">
        <w:rPr>
          <w:rStyle w:val="Strong"/>
          <w:sz w:val="28"/>
          <w:szCs w:val="28"/>
          <w:lang w:val="en-GB"/>
        </w:rPr>
        <w:t>PROVISIONAL TIMETABLE</w:t>
      </w:r>
    </w:p>
    <w:p w:rsidR="006F5FD0" w:rsidRPr="008753CC" w:rsidRDefault="006F5FD0" w:rsidP="00571687">
      <w:pPr>
        <w:ind w:left="709" w:hanging="349"/>
        <w:outlineLvl w:val="0"/>
        <w:rPr>
          <w:sz w:val="22"/>
          <w:szCs w:val="22"/>
          <w:lang w:val="en-GB"/>
        </w:rPr>
      </w:pPr>
      <w:r w:rsidRPr="008753CC">
        <w:rPr>
          <w:rStyle w:val="Strong"/>
          <w:sz w:val="22"/>
          <w:szCs w:val="22"/>
          <w:lang w:val="en-GB"/>
        </w:rPr>
        <w:t>1</w:t>
      </w:r>
      <w:r w:rsidR="005639EC" w:rsidRPr="008753CC">
        <w:rPr>
          <w:rStyle w:val="Strong"/>
          <w:sz w:val="22"/>
          <w:szCs w:val="22"/>
          <w:lang w:val="en-GB"/>
        </w:rPr>
        <w:t>4</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Provisional commencement date of the contract</w:t>
      </w:r>
    </w:p>
    <w:p w:rsidR="006F5FD0" w:rsidRPr="008753CC" w:rsidRDefault="00FF56E5" w:rsidP="00571687">
      <w:pPr>
        <w:pStyle w:val="Blockquote"/>
        <w:jc w:val="both"/>
        <w:rPr>
          <w:i/>
          <w:sz w:val="22"/>
          <w:szCs w:val="22"/>
          <w:lang w:val="en-GB"/>
        </w:rPr>
      </w:pPr>
      <w:r>
        <w:rPr>
          <w:rStyle w:val="Emphasis"/>
          <w:i w:val="0"/>
          <w:sz w:val="22"/>
          <w:szCs w:val="22"/>
        </w:rPr>
        <w:t>26</w:t>
      </w:r>
      <w:r w:rsidR="004113B5" w:rsidRPr="008753CC">
        <w:rPr>
          <w:rStyle w:val="Emphasis"/>
          <w:i w:val="0"/>
          <w:sz w:val="22"/>
          <w:szCs w:val="22"/>
        </w:rPr>
        <w:t xml:space="preserve"> October</w:t>
      </w:r>
      <w:r w:rsidR="00C62E73" w:rsidRPr="008753CC">
        <w:rPr>
          <w:rStyle w:val="Emphasis"/>
          <w:i w:val="0"/>
          <w:sz w:val="22"/>
          <w:szCs w:val="22"/>
        </w:rPr>
        <w:t xml:space="preserve"> 2021</w:t>
      </w:r>
    </w:p>
    <w:p w:rsidR="006F5FD0" w:rsidRPr="008753CC" w:rsidRDefault="005639EC" w:rsidP="00571687">
      <w:pPr>
        <w:ind w:left="709" w:hanging="349"/>
        <w:outlineLvl w:val="0"/>
        <w:rPr>
          <w:sz w:val="22"/>
          <w:szCs w:val="22"/>
          <w:lang w:val="en-GB"/>
        </w:rPr>
      </w:pPr>
      <w:r w:rsidRPr="008753CC">
        <w:rPr>
          <w:rStyle w:val="Strong"/>
          <w:sz w:val="22"/>
          <w:szCs w:val="22"/>
          <w:lang w:val="en-GB"/>
        </w:rPr>
        <w:lastRenderedPageBreak/>
        <w:t>15</w:t>
      </w:r>
      <w:r w:rsidR="006F5FD0"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Implementation</w:t>
      </w:r>
      <w:r w:rsidR="006F5FD0" w:rsidRPr="008753CC">
        <w:rPr>
          <w:rStyle w:val="Strong"/>
          <w:sz w:val="22"/>
          <w:szCs w:val="22"/>
          <w:lang w:val="en-GB"/>
        </w:rPr>
        <w:t xml:space="preserve"> period of </w:t>
      </w:r>
      <w:r w:rsidRPr="008753CC">
        <w:rPr>
          <w:rStyle w:val="Strong"/>
          <w:sz w:val="22"/>
          <w:szCs w:val="22"/>
          <w:lang w:val="en-GB"/>
        </w:rPr>
        <w:t>the</w:t>
      </w:r>
      <w:r w:rsidR="00476D80" w:rsidRPr="008753CC">
        <w:rPr>
          <w:rStyle w:val="Strong"/>
          <w:sz w:val="22"/>
          <w:szCs w:val="22"/>
          <w:lang w:val="en-GB"/>
        </w:rPr>
        <w:t xml:space="preserve"> tasks </w:t>
      </w:r>
    </w:p>
    <w:p w:rsidR="006F5FD0" w:rsidRPr="008753CC" w:rsidRDefault="00C55115" w:rsidP="00C55115">
      <w:pPr>
        <w:pStyle w:val="Blockquote"/>
        <w:jc w:val="both"/>
        <w:rPr>
          <w:i/>
          <w:snapToGrid/>
          <w:sz w:val="22"/>
          <w:szCs w:val="22"/>
          <w:lang w:val="en-GB"/>
        </w:rPr>
      </w:pPr>
      <w:r w:rsidRPr="008753CC">
        <w:rPr>
          <w:sz w:val="22"/>
          <w:szCs w:val="22"/>
        </w:rPr>
        <w:t xml:space="preserve">The tasks under this contract shall be implemented within </w:t>
      </w:r>
      <w:r w:rsidR="00C62E73" w:rsidRPr="008753CC">
        <w:rPr>
          <w:sz w:val="22"/>
          <w:szCs w:val="22"/>
        </w:rPr>
        <w:t>3</w:t>
      </w:r>
      <w:r w:rsidR="004113B5" w:rsidRPr="008753CC">
        <w:rPr>
          <w:sz w:val="22"/>
          <w:szCs w:val="22"/>
        </w:rPr>
        <w:t>2</w:t>
      </w:r>
      <w:r w:rsidRPr="008753CC">
        <w:rPr>
          <w:sz w:val="22"/>
          <w:szCs w:val="22"/>
        </w:rPr>
        <w:t xml:space="preserve"> months. Provisionally, the contract will be signed for 12 months and will be extended automatically beyond that period upon availability of funds by contracting authority.</w:t>
      </w:r>
      <w:r w:rsidR="00FF56E5">
        <w:rPr>
          <w:sz w:val="22"/>
          <w:szCs w:val="22"/>
        </w:rPr>
        <w:t xml:space="preserve"> </w:t>
      </w:r>
      <w:r w:rsidR="004113B5" w:rsidRPr="008753CC">
        <w:rPr>
          <w:sz w:val="22"/>
          <w:szCs w:val="22"/>
        </w:rPr>
        <w:t>Concrete start date of each task and detailed task descriptions will be provided in the contract related to each task. The time-line of tasks for the following years will be provided in the contact.</w:t>
      </w:r>
    </w:p>
    <w:p w:rsidR="006F5FD0" w:rsidRPr="008753CC" w:rsidRDefault="004A785F">
      <w:pPr>
        <w:rPr>
          <w:sz w:val="22"/>
          <w:szCs w:val="22"/>
          <w:lang w:val="en-GB"/>
        </w:rPr>
      </w:pPr>
      <w:r>
        <w:rPr>
          <w:snapToGrid/>
          <w:sz w:val="22"/>
          <w:szCs w:val="22"/>
          <w:lang w:val="en-GB"/>
        </w:rPr>
        <w:pict>
          <v:line id="_x0000_s1030" style="position:absolute;z-index:251658752" from="0,12pt" to="468pt,12.05pt" o:allowincell="f" strokecolor="#d4d4d4" strokeweight="1.75pt">
            <v:shadow on="t" origin=",32385f" offset="0,-1pt"/>
          </v:line>
        </w:pict>
      </w:r>
    </w:p>
    <w:p w:rsidR="006F5FD0" w:rsidRPr="008753CC" w:rsidRDefault="006F5FD0">
      <w:pPr>
        <w:jc w:val="center"/>
        <w:rPr>
          <w:sz w:val="28"/>
          <w:szCs w:val="28"/>
          <w:lang w:val="en-GB"/>
        </w:rPr>
      </w:pPr>
      <w:r w:rsidRPr="008753CC">
        <w:rPr>
          <w:rStyle w:val="Strong"/>
          <w:sz w:val="28"/>
          <w:szCs w:val="28"/>
          <w:lang w:val="en-GB"/>
        </w:rPr>
        <w:t>SELECTION AND AWARD CRITERIA</w:t>
      </w:r>
    </w:p>
    <w:p w:rsidR="006F5FD0" w:rsidRPr="008753CC" w:rsidRDefault="005639EC" w:rsidP="00584BF4">
      <w:pPr>
        <w:ind w:left="709" w:hanging="349"/>
        <w:outlineLvl w:val="0"/>
        <w:rPr>
          <w:sz w:val="22"/>
          <w:szCs w:val="22"/>
          <w:lang w:val="en-GB"/>
        </w:rPr>
      </w:pPr>
      <w:r w:rsidRPr="008753CC">
        <w:rPr>
          <w:rStyle w:val="Strong"/>
          <w:sz w:val="22"/>
          <w:szCs w:val="22"/>
          <w:lang w:val="en-GB"/>
        </w:rPr>
        <w:t>16</w:t>
      </w:r>
      <w:r w:rsidR="006F5FD0" w:rsidRPr="008753CC">
        <w:rPr>
          <w:rStyle w:val="Strong"/>
          <w:sz w:val="22"/>
          <w:szCs w:val="22"/>
          <w:lang w:val="en-GB"/>
        </w:rPr>
        <w:t xml:space="preserve">. </w:t>
      </w:r>
      <w:r w:rsidR="00584BF4" w:rsidRPr="008753CC">
        <w:rPr>
          <w:rStyle w:val="Strong"/>
          <w:sz w:val="22"/>
          <w:szCs w:val="22"/>
          <w:lang w:val="en-GB"/>
        </w:rPr>
        <w:tab/>
      </w:r>
      <w:r w:rsidR="006F5FD0" w:rsidRPr="008753CC">
        <w:rPr>
          <w:rStyle w:val="Strong"/>
          <w:sz w:val="22"/>
          <w:szCs w:val="22"/>
          <w:lang w:val="en-GB"/>
        </w:rPr>
        <w:t>Selection criteria</w:t>
      </w:r>
    </w:p>
    <w:p w:rsidR="006F5FD0" w:rsidRPr="008753CC" w:rsidRDefault="006F5FD0">
      <w:pPr>
        <w:pStyle w:val="Blockquote"/>
        <w:jc w:val="both"/>
        <w:rPr>
          <w:sz w:val="22"/>
          <w:szCs w:val="22"/>
          <w:lang w:val="en-GB"/>
        </w:rPr>
      </w:pPr>
      <w:r w:rsidRPr="008753CC">
        <w:rPr>
          <w:sz w:val="22"/>
          <w:szCs w:val="22"/>
          <w:lang w:val="en-GB"/>
        </w:rPr>
        <w:t xml:space="preserve">The following selection criteria </w:t>
      </w:r>
      <w:r w:rsidR="00087A72" w:rsidRPr="008753CC">
        <w:rPr>
          <w:sz w:val="22"/>
          <w:szCs w:val="22"/>
          <w:lang w:val="en-GB"/>
        </w:rPr>
        <w:t xml:space="preserve">will be applied to </w:t>
      </w:r>
      <w:r w:rsidR="005639EC" w:rsidRPr="008753CC">
        <w:rPr>
          <w:sz w:val="22"/>
          <w:szCs w:val="22"/>
          <w:lang w:val="en-GB"/>
        </w:rPr>
        <w:t>the tenderers</w:t>
      </w:r>
      <w:r w:rsidR="00087A72" w:rsidRPr="008753CC">
        <w:rPr>
          <w:sz w:val="22"/>
          <w:szCs w:val="22"/>
          <w:lang w:val="en-GB"/>
        </w:rPr>
        <w:t xml:space="preserve">. </w:t>
      </w:r>
      <w:r w:rsidRPr="008753CC">
        <w:rPr>
          <w:sz w:val="22"/>
          <w:szCs w:val="22"/>
          <w:lang w:val="en-GB"/>
        </w:rPr>
        <w:t xml:space="preserve">In the case of </w:t>
      </w:r>
      <w:r w:rsidR="005639EC" w:rsidRPr="008753CC">
        <w:rPr>
          <w:sz w:val="22"/>
          <w:szCs w:val="22"/>
          <w:lang w:val="en-GB"/>
        </w:rPr>
        <w:t>tenders</w:t>
      </w:r>
      <w:r w:rsidRPr="008753CC">
        <w:rPr>
          <w:sz w:val="22"/>
          <w:szCs w:val="22"/>
          <w:lang w:val="en-GB"/>
        </w:rPr>
        <w:t xml:space="preserve"> submitted by a consortium, these selection criteria will be applied to the consortium as a whole</w:t>
      </w:r>
      <w:r w:rsidR="006751D2" w:rsidRPr="008753CC">
        <w:rPr>
          <w:sz w:val="22"/>
          <w:szCs w:val="22"/>
          <w:lang w:val="en-GB"/>
        </w:rPr>
        <w:t>. if not specified otherwise. The selection criteria will not be applied to natural persons and single-member companies when they are sub-contractors.</w:t>
      </w:r>
    </w:p>
    <w:p w:rsidR="006F5FD0" w:rsidRPr="008753CC" w:rsidRDefault="00571687" w:rsidP="001E2728">
      <w:pPr>
        <w:pStyle w:val="Blockquote"/>
        <w:ind w:left="641" w:right="357" w:hanging="284"/>
        <w:jc w:val="both"/>
        <w:rPr>
          <w:sz w:val="22"/>
          <w:szCs w:val="22"/>
          <w:lang w:val="en-GB"/>
        </w:rPr>
      </w:pPr>
      <w:r w:rsidRPr="008753CC">
        <w:rPr>
          <w:b/>
          <w:sz w:val="22"/>
          <w:szCs w:val="22"/>
          <w:u w:val="single"/>
          <w:lang w:val="en-GB"/>
        </w:rPr>
        <w:t>1)</w:t>
      </w:r>
      <w:r w:rsidRPr="008753CC">
        <w:rPr>
          <w:b/>
          <w:sz w:val="22"/>
          <w:szCs w:val="22"/>
          <w:u w:val="single"/>
          <w:lang w:val="en-GB"/>
        </w:rPr>
        <w:tab/>
      </w:r>
      <w:r w:rsidR="006F5FD0" w:rsidRPr="008753CC">
        <w:rPr>
          <w:b/>
          <w:sz w:val="22"/>
          <w:szCs w:val="22"/>
          <w:u w:val="single"/>
          <w:lang w:val="en-GB"/>
        </w:rPr>
        <w:t xml:space="preserve">Economic and financial </w:t>
      </w:r>
      <w:r w:rsidR="001C64F1" w:rsidRPr="008753CC">
        <w:rPr>
          <w:b/>
          <w:sz w:val="22"/>
          <w:szCs w:val="22"/>
          <w:u w:val="single"/>
          <w:lang w:val="en-GB"/>
        </w:rPr>
        <w:t xml:space="preserve">capacity </w:t>
      </w:r>
      <w:r w:rsidR="006F5FD0" w:rsidRPr="008753CC">
        <w:rPr>
          <w:b/>
          <w:sz w:val="22"/>
          <w:szCs w:val="22"/>
          <w:u w:val="single"/>
          <w:lang w:val="en-GB"/>
        </w:rPr>
        <w:t xml:space="preserve">of </w:t>
      </w:r>
      <w:r w:rsidR="002413EA" w:rsidRPr="008753CC">
        <w:rPr>
          <w:b/>
          <w:sz w:val="22"/>
          <w:szCs w:val="22"/>
          <w:u w:val="single"/>
          <w:lang w:val="en-GB"/>
        </w:rPr>
        <w:t>the tenderer</w:t>
      </w:r>
      <w:r w:rsidR="00087A72" w:rsidRPr="008753CC">
        <w:rPr>
          <w:b/>
          <w:sz w:val="22"/>
          <w:szCs w:val="22"/>
          <w:lang w:val="en-GB"/>
        </w:rPr>
        <w:t xml:space="preserve"> (</w:t>
      </w:r>
      <w:r w:rsidR="006F5FD0" w:rsidRPr="008753CC">
        <w:rPr>
          <w:sz w:val="22"/>
          <w:szCs w:val="22"/>
          <w:lang w:val="en-GB"/>
        </w:rPr>
        <w:t>based on</w:t>
      </w:r>
      <w:r w:rsidR="00087A72" w:rsidRPr="008753CC">
        <w:rPr>
          <w:sz w:val="22"/>
          <w:szCs w:val="22"/>
          <w:lang w:val="en-GB"/>
        </w:rPr>
        <w:t xml:space="preserve"> item 3 of the </w:t>
      </w:r>
      <w:r w:rsidR="005639EC" w:rsidRPr="008753CC">
        <w:rPr>
          <w:sz w:val="22"/>
          <w:szCs w:val="22"/>
          <w:lang w:val="en-GB"/>
        </w:rPr>
        <w:t>tender</w:t>
      </w:r>
      <w:r w:rsidR="00087A72" w:rsidRPr="008753CC">
        <w:rPr>
          <w:sz w:val="22"/>
          <w:szCs w:val="22"/>
          <w:lang w:val="en-GB"/>
        </w:rPr>
        <w:t xml:space="preserve"> form)</w:t>
      </w:r>
      <w:r w:rsidR="00663C6D" w:rsidRPr="008753CC">
        <w:rPr>
          <w:sz w:val="22"/>
          <w:szCs w:val="22"/>
          <w:lang w:val="en-GB"/>
        </w:rPr>
        <w:t xml:space="preserve">. In case of </w:t>
      </w:r>
      <w:r w:rsidR="005639EC" w:rsidRPr="008753CC">
        <w:rPr>
          <w:sz w:val="22"/>
          <w:szCs w:val="22"/>
          <w:lang w:val="en-GB"/>
        </w:rPr>
        <w:t>tender</w:t>
      </w:r>
      <w:r w:rsidR="002413EA" w:rsidRPr="008753CC">
        <w:rPr>
          <w:sz w:val="22"/>
          <w:szCs w:val="22"/>
          <w:lang w:val="en-GB"/>
        </w:rPr>
        <w:t>er</w:t>
      </w:r>
      <w:r w:rsidR="00663C6D" w:rsidRPr="008753CC">
        <w:rPr>
          <w:sz w:val="22"/>
          <w:szCs w:val="22"/>
          <w:lang w:val="en-GB"/>
        </w:rPr>
        <w:t xml:space="preserve"> being a public body, equivalent information should be provided</w:t>
      </w:r>
      <w:r w:rsidR="006A66DA" w:rsidRPr="008753CC">
        <w:rPr>
          <w:sz w:val="22"/>
          <w:szCs w:val="22"/>
          <w:lang w:val="en-GB"/>
        </w:rPr>
        <w:t>.</w:t>
      </w:r>
      <w:r w:rsidR="009C0870">
        <w:rPr>
          <w:sz w:val="22"/>
          <w:szCs w:val="22"/>
          <w:lang w:val="en-GB"/>
        </w:rPr>
        <w:t xml:space="preserve"> </w:t>
      </w:r>
      <w:r w:rsidR="006751D2" w:rsidRPr="008753CC">
        <w:rPr>
          <w:sz w:val="22"/>
          <w:szCs w:val="22"/>
          <w:lang w:val="en-GB"/>
        </w:rPr>
        <w:t xml:space="preserve">The reference period which will be taken into account will be the last three </w:t>
      </w:r>
      <w:r w:rsidR="00D51C7E" w:rsidRPr="008753CC">
        <w:rPr>
          <w:sz w:val="22"/>
          <w:szCs w:val="22"/>
          <w:lang w:val="en-GB"/>
        </w:rPr>
        <w:t>financial</w:t>
      </w:r>
      <w:r w:rsidR="009C0870">
        <w:rPr>
          <w:sz w:val="22"/>
          <w:szCs w:val="22"/>
          <w:lang w:val="en-GB"/>
        </w:rPr>
        <w:t xml:space="preserve"> </w:t>
      </w:r>
      <w:r w:rsidR="006751D2" w:rsidRPr="008753CC">
        <w:rPr>
          <w:sz w:val="22"/>
          <w:szCs w:val="22"/>
          <w:lang w:val="en-GB"/>
        </w:rPr>
        <w:t>years for which accounts have been closed.</w:t>
      </w:r>
    </w:p>
    <w:p w:rsidR="006F5FD0" w:rsidRPr="008753CC" w:rsidRDefault="006F5FD0" w:rsidP="001E2728">
      <w:pPr>
        <w:pStyle w:val="Blockquote"/>
        <w:ind w:left="357" w:right="357"/>
        <w:jc w:val="both"/>
        <w:rPr>
          <w:sz w:val="22"/>
          <w:szCs w:val="22"/>
          <w:lang w:val="en-GB"/>
        </w:rPr>
      </w:pPr>
      <w:r w:rsidRPr="008753CC">
        <w:rPr>
          <w:sz w:val="22"/>
          <w:szCs w:val="22"/>
          <w:lang w:val="en-GB"/>
        </w:rPr>
        <w:t xml:space="preserve">The objective of this criterion is to examine whether or not the </w:t>
      </w:r>
      <w:r w:rsidR="005639EC" w:rsidRPr="008753CC">
        <w:rPr>
          <w:sz w:val="22"/>
          <w:szCs w:val="22"/>
          <w:lang w:val="en-GB"/>
        </w:rPr>
        <w:t>tenderer</w:t>
      </w:r>
      <w:r w:rsidRPr="008753CC">
        <w:rPr>
          <w:sz w:val="22"/>
          <w:szCs w:val="22"/>
          <w:lang w:val="en-GB"/>
        </w:rPr>
        <w:t xml:space="preserve"> (i</w:t>
      </w:r>
      <w:r w:rsidR="00235A71" w:rsidRPr="008753CC">
        <w:rPr>
          <w:sz w:val="22"/>
          <w:szCs w:val="22"/>
          <w:lang w:val="en-GB"/>
        </w:rPr>
        <w:t>.</w:t>
      </w:r>
      <w:r w:rsidRPr="008753CC">
        <w:rPr>
          <w:sz w:val="22"/>
          <w:szCs w:val="22"/>
          <w:lang w:val="en-GB"/>
        </w:rPr>
        <w:t>e</w:t>
      </w:r>
      <w:r w:rsidR="00235A71" w:rsidRPr="008753CC">
        <w:rPr>
          <w:sz w:val="22"/>
          <w:szCs w:val="22"/>
          <w:lang w:val="en-GB"/>
        </w:rPr>
        <w:t>.</w:t>
      </w:r>
      <w:r w:rsidRPr="008753CC">
        <w:rPr>
          <w:sz w:val="22"/>
          <w:szCs w:val="22"/>
          <w:lang w:val="en-GB"/>
        </w:rPr>
        <w:t xml:space="preserve"> the consortium as a whole, in the case of a </w:t>
      </w:r>
      <w:r w:rsidR="005639EC" w:rsidRPr="008753CC">
        <w:rPr>
          <w:sz w:val="22"/>
          <w:szCs w:val="22"/>
          <w:lang w:val="en-GB"/>
        </w:rPr>
        <w:t>tender</w:t>
      </w:r>
      <w:r w:rsidRPr="008753CC">
        <w:rPr>
          <w:sz w:val="22"/>
          <w:szCs w:val="22"/>
          <w:lang w:val="en-GB"/>
        </w:rPr>
        <w:t xml:space="preserve"> from a consortium):</w:t>
      </w:r>
    </w:p>
    <w:p w:rsidR="006F5FD0" w:rsidRPr="008753CC" w:rsidRDefault="006F5FD0" w:rsidP="001E2728">
      <w:pPr>
        <w:pStyle w:val="Blockquote"/>
        <w:numPr>
          <w:ilvl w:val="0"/>
          <w:numId w:val="34"/>
        </w:numPr>
        <w:tabs>
          <w:tab w:val="clear" w:pos="360"/>
          <w:tab w:val="num" w:pos="720"/>
        </w:tabs>
        <w:ind w:left="714" w:right="357" w:hanging="357"/>
        <w:jc w:val="both"/>
        <w:rPr>
          <w:sz w:val="22"/>
          <w:szCs w:val="22"/>
          <w:lang w:val="en-GB"/>
        </w:rPr>
      </w:pPr>
      <w:r w:rsidRPr="008753CC">
        <w:rPr>
          <w:sz w:val="22"/>
          <w:szCs w:val="22"/>
          <w:lang w:val="en-GB"/>
        </w:rPr>
        <w:t xml:space="preserve">will not be economically dependent on the </w:t>
      </w:r>
      <w:r w:rsidR="00513F0F" w:rsidRPr="008753CC">
        <w:rPr>
          <w:sz w:val="22"/>
          <w:szCs w:val="22"/>
          <w:lang w:val="en-GB"/>
        </w:rPr>
        <w:t>c</w:t>
      </w:r>
      <w:r w:rsidRPr="008753CC">
        <w:rPr>
          <w:sz w:val="22"/>
          <w:szCs w:val="22"/>
          <w:lang w:val="en-GB"/>
        </w:rPr>
        <w:t xml:space="preserve">ontracting </w:t>
      </w:r>
      <w:r w:rsidR="00513F0F" w:rsidRPr="008753CC">
        <w:rPr>
          <w:sz w:val="22"/>
          <w:szCs w:val="22"/>
          <w:lang w:val="en-GB"/>
        </w:rPr>
        <w:t>a</w:t>
      </w:r>
      <w:r w:rsidRPr="008753CC">
        <w:rPr>
          <w:sz w:val="22"/>
          <w:szCs w:val="22"/>
          <w:lang w:val="en-GB"/>
        </w:rPr>
        <w:t>uthority in the event that the contract is awarded to it; and</w:t>
      </w:r>
    </w:p>
    <w:p w:rsidR="006F5FD0" w:rsidRPr="008753CC" w:rsidRDefault="006F5FD0" w:rsidP="001E2728">
      <w:pPr>
        <w:pStyle w:val="Blockquote"/>
        <w:numPr>
          <w:ilvl w:val="0"/>
          <w:numId w:val="35"/>
        </w:numPr>
        <w:tabs>
          <w:tab w:val="clear" w:pos="360"/>
          <w:tab w:val="num" w:pos="720"/>
        </w:tabs>
        <w:ind w:left="720"/>
        <w:jc w:val="both"/>
        <w:rPr>
          <w:sz w:val="22"/>
          <w:szCs w:val="22"/>
          <w:lang w:val="en-GB"/>
        </w:rPr>
      </w:pPr>
      <w:r w:rsidRPr="008753CC">
        <w:rPr>
          <w:sz w:val="22"/>
          <w:szCs w:val="22"/>
          <w:lang w:val="en-GB"/>
        </w:rPr>
        <w:t>has sufficient financial stability to handle the proposed contract.</w:t>
      </w:r>
    </w:p>
    <w:p w:rsidR="006F5FD0" w:rsidRPr="008753CC" w:rsidRDefault="00571687" w:rsidP="00571687">
      <w:pPr>
        <w:pStyle w:val="Blockquote"/>
        <w:ind w:left="641" w:right="357" w:hanging="284"/>
        <w:jc w:val="both"/>
        <w:rPr>
          <w:sz w:val="22"/>
          <w:szCs w:val="22"/>
          <w:lang w:val="en-GB"/>
        </w:rPr>
      </w:pPr>
      <w:r w:rsidRPr="008753CC">
        <w:rPr>
          <w:b/>
          <w:sz w:val="22"/>
          <w:szCs w:val="22"/>
          <w:u w:val="single"/>
          <w:lang w:val="en-GB"/>
        </w:rPr>
        <w:t>2)</w:t>
      </w:r>
      <w:r w:rsidRPr="008753CC">
        <w:rPr>
          <w:sz w:val="22"/>
          <w:szCs w:val="22"/>
          <w:u w:val="single"/>
          <w:lang w:val="en-GB"/>
        </w:rPr>
        <w:tab/>
      </w:r>
      <w:r w:rsidR="006F5FD0" w:rsidRPr="008753CC">
        <w:rPr>
          <w:b/>
          <w:sz w:val="22"/>
          <w:szCs w:val="22"/>
          <w:u w:val="single"/>
          <w:lang w:val="en-GB"/>
        </w:rPr>
        <w:t>Professional capacity of</w:t>
      </w:r>
      <w:r w:rsidR="002413EA" w:rsidRPr="008753CC">
        <w:rPr>
          <w:b/>
          <w:sz w:val="22"/>
          <w:szCs w:val="22"/>
          <w:u w:val="single"/>
          <w:lang w:val="en-GB"/>
        </w:rPr>
        <w:t xml:space="preserve"> the tenderer</w:t>
      </w:r>
      <w:r w:rsidR="008753CC" w:rsidRPr="008753CC">
        <w:rPr>
          <w:b/>
          <w:sz w:val="22"/>
          <w:szCs w:val="22"/>
          <w:u w:val="single"/>
          <w:lang w:val="en-GB"/>
        </w:rPr>
        <w:t xml:space="preserve"> </w:t>
      </w:r>
      <w:r w:rsidR="00A85E8A" w:rsidRPr="008753CC">
        <w:rPr>
          <w:b/>
          <w:sz w:val="22"/>
          <w:szCs w:val="22"/>
          <w:u w:val="single"/>
          <w:lang w:val="en-GB"/>
        </w:rPr>
        <w:t>(</w:t>
      </w:r>
      <w:r w:rsidR="006F5FD0" w:rsidRPr="008753CC">
        <w:rPr>
          <w:sz w:val="22"/>
          <w:szCs w:val="22"/>
          <w:lang w:val="en-GB"/>
        </w:rPr>
        <w:t xml:space="preserve">based on items </w:t>
      </w:r>
      <w:r w:rsidR="00087A72" w:rsidRPr="008753CC">
        <w:rPr>
          <w:sz w:val="22"/>
          <w:szCs w:val="22"/>
          <w:lang w:val="en-GB"/>
        </w:rPr>
        <w:t xml:space="preserve">4 of the </w:t>
      </w:r>
      <w:r w:rsidR="005639EC" w:rsidRPr="008753CC">
        <w:rPr>
          <w:sz w:val="22"/>
          <w:szCs w:val="22"/>
          <w:lang w:val="en-GB"/>
        </w:rPr>
        <w:t>tender</w:t>
      </w:r>
      <w:r w:rsidR="00087A72" w:rsidRPr="008753CC">
        <w:rPr>
          <w:sz w:val="22"/>
          <w:szCs w:val="22"/>
          <w:lang w:val="en-GB"/>
        </w:rPr>
        <w:t xml:space="preserve"> form)</w:t>
      </w:r>
      <w:r w:rsidR="00BE08EC" w:rsidRPr="008753CC">
        <w:rPr>
          <w:sz w:val="22"/>
          <w:szCs w:val="22"/>
          <w:lang w:val="en-GB"/>
        </w:rPr>
        <w:t>.</w:t>
      </w:r>
    </w:p>
    <w:p w:rsidR="006F5FD0" w:rsidRPr="008753CC" w:rsidRDefault="006F5FD0" w:rsidP="00A252C3">
      <w:pPr>
        <w:pStyle w:val="Blockquote"/>
        <w:jc w:val="both"/>
        <w:rPr>
          <w:sz w:val="22"/>
          <w:szCs w:val="22"/>
          <w:lang w:val="en-GB"/>
        </w:rPr>
      </w:pPr>
      <w:r w:rsidRPr="008753CC">
        <w:rPr>
          <w:sz w:val="22"/>
          <w:szCs w:val="22"/>
          <w:lang w:val="en-GB"/>
        </w:rPr>
        <w:t xml:space="preserve">The objective of this criterion is to examine whether or not the </w:t>
      </w:r>
      <w:r w:rsidR="005639EC" w:rsidRPr="008753CC">
        <w:rPr>
          <w:sz w:val="22"/>
          <w:szCs w:val="22"/>
          <w:lang w:val="en-GB"/>
        </w:rPr>
        <w:t>tenderer</w:t>
      </w:r>
      <w:r w:rsidRPr="008753CC">
        <w:rPr>
          <w:sz w:val="22"/>
          <w:szCs w:val="22"/>
          <w:lang w:val="en-GB"/>
        </w:rPr>
        <w:t xml:space="preserve"> (</w:t>
      </w:r>
      <w:r w:rsidR="007727F3" w:rsidRPr="008753CC">
        <w:rPr>
          <w:sz w:val="22"/>
          <w:szCs w:val="22"/>
          <w:lang w:val="en-GB"/>
        </w:rPr>
        <w:t>i.e.</w:t>
      </w:r>
      <w:r w:rsidRPr="008753CC">
        <w:rPr>
          <w:sz w:val="22"/>
          <w:szCs w:val="22"/>
          <w:lang w:val="en-GB"/>
        </w:rPr>
        <w:t xml:space="preserve"> the consortium as a whole, in the case of a </w:t>
      </w:r>
      <w:r w:rsidR="005639EC" w:rsidRPr="008753CC">
        <w:rPr>
          <w:sz w:val="22"/>
          <w:szCs w:val="22"/>
          <w:lang w:val="en-GB"/>
        </w:rPr>
        <w:t>tenderer</w:t>
      </w:r>
      <w:r w:rsidRPr="008753CC">
        <w:rPr>
          <w:sz w:val="22"/>
          <w:szCs w:val="22"/>
          <w:lang w:val="en-GB"/>
        </w:rPr>
        <w:t xml:space="preserve"> from a consortium):</w:t>
      </w:r>
    </w:p>
    <w:p w:rsidR="00FD6E25" w:rsidRPr="008753CC" w:rsidRDefault="00FD6E25" w:rsidP="00FD6E25">
      <w:pPr>
        <w:pStyle w:val="ListParagraph"/>
        <w:numPr>
          <w:ilvl w:val="0"/>
          <w:numId w:val="47"/>
        </w:numPr>
        <w:spacing w:after="0" w:line="240" w:lineRule="auto"/>
        <w:jc w:val="both"/>
        <w:rPr>
          <w:rFonts w:ascii="Times New Roman" w:hAnsi="Times New Roman"/>
        </w:rPr>
      </w:pPr>
      <w:r w:rsidRPr="008753CC">
        <w:rPr>
          <w:rFonts w:ascii="Times New Roman" w:hAnsi="Times New Roman"/>
        </w:rPr>
        <w:t xml:space="preserve">Bachelor’s Degree in Social Sciences, or </w:t>
      </w:r>
      <w:r w:rsidRPr="008753CC">
        <w:rPr>
          <w:rFonts w:ascii="Times New Roman" w:hAnsi="Times New Roman"/>
          <w:lang w:val="en-US"/>
        </w:rPr>
        <w:t>Environment Sciences</w:t>
      </w:r>
      <w:r w:rsidRPr="008753CC">
        <w:rPr>
          <w:rFonts w:ascii="Times New Roman" w:hAnsi="Times New Roman"/>
        </w:rPr>
        <w:t>, or Education, or in other related fields. Or, in the absence of a university degree, minimum of 1 additional year of professional experience on top of the 3 years.</w:t>
      </w:r>
    </w:p>
    <w:p w:rsidR="00FD6E25" w:rsidRPr="008753CC" w:rsidRDefault="00FD6E25" w:rsidP="00FD6E25">
      <w:pPr>
        <w:pStyle w:val="ListParagraph"/>
        <w:numPr>
          <w:ilvl w:val="0"/>
          <w:numId w:val="47"/>
        </w:numPr>
        <w:spacing w:after="0" w:line="240" w:lineRule="auto"/>
        <w:jc w:val="both"/>
        <w:rPr>
          <w:rFonts w:ascii="Times New Roman" w:hAnsi="Times New Roman"/>
        </w:rPr>
      </w:pPr>
      <w:r w:rsidRPr="008753CC">
        <w:rPr>
          <w:rFonts w:ascii="Times New Roman" w:hAnsi="Times New Roman"/>
        </w:rPr>
        <w:t xml:space="preserve">At least </w:t>
      </w:r>
      <w:r w:rsidRPr="008753CC">
        <w:rPr>
          <w:rFonts w:ascii="Times New Roman" w:hAnsi="Times New Roman"/>
          <w:lang w:val="en-US"/>
        </w:rPr>
        <w:t>3</w:t>
      </w:r>
      <w:r w:rsidRPr="008753CC">
        <w:rPr>
          <w:rFonts w:ascii="Times New Roman" w:hAnsi="Times New Roman"/>
        </w:rPr>
        <w:t xml:space="preserve"> years experience and proof in </w:t>
      </w:r>
      <w:r w:rsidRPr="008753CC">
        <w:rPr>
          <w:rFonts w:ascii="Times New Roman" w:hAnsi="Times New Roman"/>
          <w:lang w:val="en-US"/>
        </w:rPr>
        <w:t>capacity building in the field of environment</w:t>
      </w:r>
      <w:r w:rsidRPr="008753CC">
        <w:rPr>
          <w:rFonts w:ascii="Times New Roman" w:hAnsi="Times New Roman"/>
        </w:rPr>
        <w:t>.</w:t>
      </w:r>
    </w:p>
    <w:p w:rsidR="00FD6E25" w:rsidRPr="008753CC" w:rsidRDefault="00FD6E25" w:rsidP="00FD6E25">
      <w:pPr>
        <w:pStyle w:val="ListParagraph"/>
        <w:numPr>
          <w:ilvl w:val="0"/>
          <w:numId w:val="47"/>
        </w:numPr>
        <w:spacing w:after="0" w:line="240" w:lineRule="auto"/>
        <w:jc w:val="both"/>
        <w:rPr>
          <w:rFonts w:ascii="Times New Roman" w:hAnsi="Times New Roman"/>
        </w:rPr>
      </w:pPr>
      <w:r w:rsidRPr="008753CC">
        <w:rPr>
          <w:rFonts w:ascii="Times New Roman" w:hAnsi="Times New Roman"/>
          <w:lang w:val="en-US"/>
        </w:rPr>
        <w:t>Experience and proof in providing training environmental protection, waste management, plastic waste, and recycling during last 3 years.</w:t>
      </w:r>
    </w:p>
    <w:p w:rsidR="00FD6E25" w:rsidRPr="008753CC" w:rsidRDefault="00FD6E25" w:rsidP="00FD6E25">
      <w:pPr>
        <w:pStyle w:val="ListParagraph"/>
        <w:numPr>
          <w:ilvl w:val="0"/>
          <w:numId w:val="47"/>
        </w:numPr>
        <w:spacing w:after="0" w:line="240" w:lineRule="auto"/>
        <w:jc w:val="both"/>
        <w:rPr>
          <w:rFonts w:ascii="Times New Roman" w:hAnsi="Times New Roman"/>
          <w:lang w:val="en-GB"/>
        </w:rPr>
      </w:pPr>
      <w:r w:rsidRPr="008753CC">
        <w:rPr>
          <w:rFonts w:ascii="Times New Roman" w:hAnsi="Times New Roman"/>
        </w:rPr>
        <w:t>Knowledge of local government system, will be an advantage</w:t>
      </w:r>
      <w:r w:rsidRPr="008753CC">
        <w:rPr>
          <w:rFonts w:ascii="Times New Roman" w:hAnsi="Times New Roman"/>
          <w:lang w:val="en-US"/>
        </w:rPr>
        <w:t>.</w:t>
      </w:r>
    </w:p>
    <w:p w:rsidR="00FD6E25" w:rsidRPr="008753CC" w:rsidRDefault="00FD6E25" w:rsidP="00FD6E25">
      <w:pPr>
        <w:pStyle w:val="Blockquote"/>
        <w:numPr>
          <w:ilvl w:val="0"/>
          <w:numId w:val="47"/>
        </w:numPr>
        <w:jc w:val="both"/>
        <w:rPr>
          <w:sz w:val="22"/>
          <w:szCs w:val="22"/>
          <w:lang w:val="en-GB"/>
        </w:rPr>
      </w:pPr>
      <w:r w:rsidRPr="008753CC">
        <w:rPr>
          <w:sz w:val="22"/>
          <w:szCs w:val="22"/>
          <w:lang w:val="en-GB"/>
        </w:rPr>
        <w:t>Demonstrate clear and concise written skills in English. as well as high-quality skills in dialogue and presentation of information (knowledge of English).</w:t>
      </w:r>
    </w:p>
    <w:p w:rsidR="00FD6E25" w:rsidRPr="008753CC" w:rsidRDefault="00FD6E25" w:rsidP="00FD6E25">
      <w:pPr>
        <w:pStyle w:val="Blockquote"/>
        <w:numPr>
          <w:ilvl w:val="0"/>
          <w:numId w:val="47"/>
        </w:numPr>
        <w:jc w:val="both"/>
        <w:rPr>
          <w:sz w:val="22"/>
          <w:szCs w:val="22"/>
          <w:lang w:val="en-GB"/>
        </w:rPr>
      </w:pPr>
      <w:r w:rsidRPr="008753CC">
        <w:rPr>
          <w:sz w:val="22"/>
          <w:szCs w:val="22"/>
          <w:lang w:val="en-GB"/>
        </w:rPr>
        <w:t>Any combination of education and experience which provides the tenderer with the desired skills, knowledge, and ability required to perform the job.</w:t>
      </w:r>
    </w:p>
    <w:p w:rsidR="00BE08EC" w:rsidRPr="008753CC" w:rsidRDefault="00571687" w:rsidP="008402CC">
      <w:pPr>
        <w:pStyle w:val="Blockquote"/>
        <w:ind w:left="720" w:right="357" w:hanging="360"/>
        <w:jc w:val="both"/>
        <w:rPr>
          <w:sz w:val="22"/>
          <w:szCs w:val="22"/>
          <w:lang w:val="en-GB"/>
        </w:rPr>
      </w:pPr>
      <w:r w:rsidRPr="008753CC">
        <w:rPr>
          <w:b/>
          <w:sz w:val="22"/>
          <w:szCs w:val="22"/>
          <w:u w:val="single"/>
          <w:lang w:val="en-GB"/>
        </w:rPr>
        <w:t>3)</w:t>
      </w:r>
      <w:r w:rsidRPr="008753CC">
        <w:rPr>
          <w:b/>
          <w:sz w:val="22"/>
          <w:szCs w:val="22"/>
          <w:u w:val="single"/>
          <w:lang w:val="en-GB"/>
        </w:rPr>
        <w:tab/>
      </w:r>
      <w:r w:rsidR="006F5FD0" w:rsidRPr="008753CC">
        <w:rPr>
          <w:b/>
          <w:sz w:val="22"/>
          <w:szCs w:val="22"/>
          <w:u w:val="single"/>
          <w:lang w:val="en-GB"/>
        </w:rPr>
        <w:t xml:space="preserve">Technical capacity of </w:t>
      </w:r>
      <w:r w:rsidR="00C03AF5" w:rsidRPr="008753CC">
        <w:rPr>
          <w:b/>
          <w:sz w:val="22"/>
          <w:szCs w:val="22"/>
          <w:u w:val="single"/>
          <w:lang w:val="en-GB"/>
        </w:rPr>
        <w:t>tenderer</w:t>
      </w:r>
      <w:r w:rsidR="00FF56E5">
        <w:rPr>
          <w:b/>
          <w:sz w:val="22"/>
          <w:szCs w:val="22"/>
          <w:u w:val="single"/>
          <w:lang w:val="en-GB"/>
        </w:rPr>
        <w:t xml:space="preserve"> </w:t>
      </w:r>
      <w:r w:rsidR="00087A72" w:rsidRPr="008753CC">
        <w:rPr>
          <w:sz w:val="22"/>
          <w:szCs w:val="22"/>
          <w:lang w:val="en-GB"/>
        </w:rPr>
        <w:t>(</w:t>
      </w:r>
      <w:r w:rsidR="006F5FD0" w:rsidRPr="008753CC">
        <w:rPr>
          <w:sz w:val="22"/>
          <w:szCs w:val="22"/>
          <w:lang w:val="en-GB"/>
        </w:rPr>
        <w:t xml:space="preserve">based on items 5 and 6 of the </w:t>
      </w:r>
      <w:r w:rsidR="00994EA3" w:rsidRPr="008753CC">
        <w:rPr>
          <w:sz w:val="22"/>
          <w:szCs w:val="22"/>
          <w:lang w:val="en-GB"/>
        </w:rPr>
        <w:t>tender</w:t>
      </w:r>
      <w:r w:rsidR="006F5FD0" w:rsidRPr="008753CC">
        <w:rPr>
          <w:sz w:val="22"/>
          <w:szCs w:val="22"/>
          <w:lang w:val="en-GB"/>
        </w:rPr>
        <w:t xml:space="preserve"> form</w:t>
      </w:r>
      <w:r w:rsidR="00087A72" w:rsidRPr="008753CC">
        <w:rPr>
          <w:sz w:val="22"/>
          <w:szCs w:val="22"/>
          <w:lang w:val="en-GB"/>
        </w:rPr>
        <w:t>)</w:t>
      </w:r>
      <w:r w:rsidR="00BE08EC" w:rsidRPr="008753CC">
        <w:rPr>
          <w:sz w:val="22"/>
          <w:szCs w:val="22"/>
          <w:lang w:val="en-GB"/>
        </w:rPr>
        <w:t xml:space="preserve">. The reference period which will be taken into account will be the last </w:t>
      </w:r>
      <w:r w:rsidR="008402CC" w:rsidRPr="008753CC">
        <w:rPr>
          <w:sz w:val="22"/>
          <w:szCs w:val="22"/>
          <w:lang w:val="en-GB"/>
        </w:rPr>
        <w:t>three</w:t>
      </w:r>
      <w:r w:rsidR="00862885" w:rsidRPr="008753CC">
        <w:rPr>
          <w:sz w:val="22"/>
          <w:szCs w:val="22"/>
          <w:lang w:val="en-GB"/>
        </w:rPr>
        <w:t xml:space="preserve"> years </w:t>
      </w:r>
      <w:r w:rsidR="00771F97" w:rsidRPr="008753CC">
        <w:rPr>
          <w:sz w:val="22"/>
          <w:szCs w:val="22"/>
          <w:lang w:val="en-GB"/>
        </w:rPr>
        <w:t>preceding the</w:t>
      </w:r>
      <w:r w:rsidR="00BE08EC" w:rsidRPr="008753CC">
        <w:rPr>
          <w:sz w:val="22"/>
          <w:szCs w:val="22"/>
          <w:lang w:val="en-GB"/>
        </w:rPr>
        <w:t xml:space="preserve"> submission deadline.</w:t>
      </w:r>
    </w:p>
    <w:p w:rsidR="006F5FD0" w:rsidRPr="008753CC" w:rsidRDefault="006F5FD0" w:rsidP="008402CC">
      <w:pPr>
        <w:pStyle w:val="Blockquote"/>
        <w:tabs>
          <w:tab w:val="left" w:pos="426"/>
        </w:tabs>
        <w:jc w:val="both"/>
        <w:rPr>
          <w:sz w:val="22"/>
          <w:szCs w:val="22"/>
          <w:lang w:val="en-GB"/>
        </w:rPr>
      </w:pPr>
      <w:r w:rsidRPr="008753CC">
        <w:rPr>
          <w:sz w:val="22"/>
          <w:szCs w:val="22"/>
          <w:lang w:val="en-GB"/>
        </w:rPr>
        <w:t xml:space="preserve">The objective of this criterion is to examine whether or not the </w:t>
      </w:r>
      <w:r w:rsidR="00994EA3" w:rsidRPr="008753CC">
        <w:rPr>
          <w:sz w:val="22"/>
          <w:szCs w:val="22"/>
          <w:lang w:val="en-GB"/>
        </w:rPr>
        <w:t>tenderer</w:t>
      </w:r>
      <w:r w:rsidRPr="008753CC">
        <w:rPr>
          <w:sz w:val="22"/>
          <w:szCs w:val="22"/>
          <w:lang w:val="en-GB"/>
        </w:rPr>
        <w:t xml:space="preserve"> (</w:t>
      </w:r>
      <w:r w:rsidR="006D330F" w:rsidRPr="008753CC">
        <w:rPr>
          <w:sz w:val="22"/>
          <w:szCs w:val="22"/>
          <w:lang w:val="en-GB"/>
        </w:rPr>
        <w:t>i.e.</w:t>
      </w:r>
      <w:r w:rsidRPr="008753CC">
        <w:rPr>
          <w:sz w:val="22"/>
          <w:szCs w:val="22"/>
          <w:lang w:val="en-GB"/>
        </w:rPr>
        <w:t xml:space="preserve"> the consortium as a whole, in the case of a </w:t>
      </w:r>
      <w:r w:rsidR="00994EA3" w:rsidRPr="008753CC">
        <w:rPr>
          <w:sz w:val="22"/>
          <w:szCs w:val="22"/>
          <w:lang w:val="en-GB"/>
        </w:rPr>
        <w:t>tender</w:t>
      </w:r>
      <w:r w:rsidRPr="008753CC">
        <w:rPr>
          <w:sz w:val="22"/>
          <w:szCs w:val="22"/>
          <w:lang w:val="en-GB"/>
        </w:rPr>
        <w:t xml:space="preserve"> from a consortium)</w:t>
      </w:r>
      <w:r w:rsidR="009C0870">
        <w:rPr>
          <w:sz w:val="22"/>
          <w:szCs w:val="22"/>
          <w:lang w:val="en-GB"/>
        </w:rPr>
        <w:t xml:space="preserve"> </w:t>
      </w:r>
      <w:r w:rsidRPr="008753CC">
        <w:rPr>
          <w:sz w:val="22"/>
          <w:szCs w:val="22"/>
          <w:lang w:val="en-GB"/>
        </w:rPr>
        <w:t>has sufficient expertise and experience to be able to handle the proposed contract</w:t>
      </w:r>
      <w:r w:rsidR="00BE08EC" w:rsidRPr="008753CC">
        <w:rPr>
          <w:sz w:val="22"/>
          <w:szCs w:val="22"/>
          <w:lang w:val="en-GB"/>
        </w:rPr>
        <w:t>.</w:t>
      </w:r>
    </w:p>
    <w:p w:rsidR="001661F7" w:rsidRPr="008753CC" w:rsidRDefault="004113B5" w:rsidP="008402CC">
      <w:pPr>
        <w:pStyle w:val="Blockquote"/>
        <w:numPr>
          <w:ilvl w:val="0"/>
          <w:numId w:val="34"/>
        </w:numPr>
        <w:tabs>
          <w:tab w:val="left" w:pos="709"/>
        </w:tabs>
        <w:jc w:val="both"/>
        <w:rPr>
          <w:sz w:val="22"/>
          <w:szCs w:val="22"/>
          <w:lang w:val="en-GB"/>
        </w:rPr>
      </w:pPr>
      <w:r w:rsidRPr="008753CC">
        <w:rPr>
          <w:sz w:val="22"/>
          <w:szCs w:val="22"/>
          <w:lang w:val="en-GB"/>
        </w:rPr>
        <w:lastRenderedPageBreak/>
        <w:t>the tenderer has provided services under at least 3</w:t>
      </w:r>
      <w:r w:rsidR="008753CC">
        <w:rPr>
          <w:sz w:val="22"/>
          <w:szCs w:val="22"/>
          <w:lang w:val="en-GB"/>
        </w:rPr>
        <w:t xml:space="preserve"> </w:t>
      </w:r>
      <w:r w:rsidRPr="008753CC">
        <w:rPr>
          <w:sz w:val="22"/>
          <w:szCs w:val="22"/>
          <w:lang w:val="en-GB"/>
        </w:rPr>
        <w:t>contracts</w:t>
      </w:r>
      <w:r w:rsidR="008753CC">
        <w:rPr>
          <w:sz w:val="22"/>
          <w:szCs w:val="22"/>
          <w:lang w:val="en-GB"/>
        </w:rPr>
        <w:t xml:space="preserve"> </w:t>
      </w:r>
      <w:r w:rsidRPr="008753CC">
        <w:rPr>
          <w:sz w:val="22"/>
          <w:szCs w:val="22"/>
          <w:lang w:val="en-GB"/>
        </w:rPr>
        <w:t>during last 3 (three) years which was</w:t>
      </w:r>
      <w:r w:rsidR="008753CC">
        <w:rPr>
          <w:sz w:val="22"/>
          <w:szCs w:val="22"/>
          <w:lang w:val="en-GB"/>
        </w:rPr>
        <w:t xml:space="preserve"> </w:t>
      </w:r>
      <w:r w:rsidRPr="008753CC">
        <w:rPr>
          <w:sz w:val="22"/>
          <w:szCs w:val="22"/>
          <w:lang w:val="en-GB"/>
        </w:rPr>
        <w:t xml:space="preserve">implemented at any moment during the following period: 2018 </w:t>
      </w:r>
      <w:r w:rsidR="00FF56E5">
        <w:rPr>
          <w:sz w:val="22"/>
          <w:szCs w:val="22"/>
          <w:lang w:val="en-GB"/>
        </w:rPr>
        <w:t>August 01 - 2021 August</w:t>
      </w:r>
      <w:r w:rsidRPr="008753CC">
        <w:rPr>
          <w:sz w:val="22"/>
          <w:szCs w:val="22"/>
          <w:lang w:val="en-GB"/>
        </w:rPr>
        <w:t xml:space="preserve"> 01</w:t>
      </w:r>
      <w:r w:rsidR="001661F7" w:rsidRPr="008753CC">
        <w:rPr>
          <w:sz w:val="22"/>
          <w:szCs w:val="22"/>
          <w:lang w:val="en-GB"/>
        </w:rPr>
        <w:t>.</w:t>
      </w:r>
    </w:p>
    <w:p w:rsidR="004F00C7" w:rsidRPr="008753CC" w:rsidRDefault="004F00C7" w:rsidP="007121FB">
      <w:pPr>
        <w:pStyle w:val="Blockquote"/>
        <w:jc w:val="both"/>
        <w:rPr>
          <w:sz w:val="22"/>
          <w:szCs w:val="22"/>
          <w:lang w:val="en-GB"/>
        </w:rPr>
      </w:pPr>
      <w:r w:rsidRPr="008753CC">
        <w:rPr>
          <w:sz w:val="22"/>
          <w:szCs w:val="22"/>
          <w:lang w:val="en-GB"/>
        </w:rPr>
        <w:t xml:space="preserve">Previous experience which would have </w:t>
      </w:r>
      <w:r w:rsidR="00C147B2" w:rsidRPr="008753CC">
        <w:rPr>
          <w:sz w:val="22"/>
          <w:szCs w:val="22"/>
          <w:lang w:val="en-GB"/>
        </w:rPr>
        <w:t>led</w:t>
      </w:r>
      <w:r w:rsidRPr="008753CC">
        <w:rPr>
          <w:sz w:val="22"/>
          <w:szCs w:val="22"/>
          <w:lang w:val="en-GB"/>
        </w:rPr>
        <w:t xml:space="preserve"> to breach of contract and termination by a </w:t>
      </w:r>
      <w:r w:rsidR="00D33DD9" w:rsidRPr="008753CC">
        <w:rPr>
          <w:sz w:val="22"/>
          <w:szCs w:val="22"/>
          <w:lang w:val="en-GB"/>
        </w:rPr>
        <w:t>c</w:t>
      </w:r>
      <w:r w:rsidRPr="008753CC">
        <w:rPr>
          <w:sz w:val="22"/>
          <w:szCs w:val="22"/>
          <w:lang w:val="en-GB"/>
        </w:rPr>
        <w:t xml:space="preserve">ontracting </w:t>
      </w:r>
      <w:r w:rsidR="00D33DD9" w:rsidRPr="008753CC">
        <w:rPr>
          <w:sz w:val="22"/>
          <w:szCs w:val="22"/>
          <w:lang w:val="en-GB"/>
        </w:rPr>
        <w:t>a</w:t>
      </w:r>
      <w:r w:rsidRPr="008753CC">
        <w:rPr>
          <w:sz w:val="22"/>
          <w:szCs w:val="22"/>
          <w:lang w:val="en-GB"/>
        </w:rPr>
        <w:t>uthority shall not be used as reference. This is also applicable concerning the previous experience of experts required under a fee-based service contract.</w:t>
      </w:r>
    </w:p>
    <w:p w:rsidR="00D61222" w:rsidRPr="008753CC" w:rsidRDefault="004113B5" w:rsidP="007121FB">
      <w:pPr>
        <w:pStyle w:val="Blockquote"/>
        <w:jc w:val="both"/>
        <w:rPr>
          <w:sz w:val="22"/>
          <w:szCs w:val="22"/>
          <w:lang w:val="hy-AM"/>
        </w:rPr>
      </w:pPr>
      <w:r w:rsidRPr="008753CC">
        <w:rPr>
          <w:sz w:val="22"/>
          <w:szCs w:val="22"/>
          <w:lang w:val="en-GB"/>
        </w:rPr>
        <w:t>The natural person must submit his / her CV, and legal entities must submit the CV of the relevant expert</w:t>
      </w:r>
      <w:r w:rsidR="00D61222" w:rsidRPr="008753CC">
        <w:rPr>
          <w:sz w:val="22"/>
          <w:szCs w:val="22"/>
          <w:lang w:val="en-GB"/>
        </w:rPr>
        <w:t>.</w:t>
      </w:r>
    </w:p>
    <w:p w:rsidR="007121FB" w:rsidRPr="008753CC" w:rsidRDefault="005B4F80" w:rsidP="007121FB">
      <w:pPr>
        <w:pStyle w:val="Blockquote"/>
        <w:jc w:val="both"/>
        <w:rPr>
          <w:sz w:val="22"/>
          <w:szCs w:val="22"/>
          <w:lang w:val="en-GB"/>
        </w:rPr>
      </w:pPr>
      <w:r w:rsidRPr="008753CC">
        <w:rPr>
          <w:sz w:val="22"/>
          <w:szCs w:val="22"/>
          <w:lang w:val="en-GB"/>
        </w:rPr>
        <w:t xml:space="preserve">An economic operator may, where appropriate and for a particular contract, rely on the capacities of other entities, regardless of the legal nature of the links which it has with them. It must in that case prove to the </w:t>
      </w:r>
      <w:r w:rsidR="00D33DD9" w:rsidRPr="008753CC">
        <w:rPr>
          <w:sz w:val="22"/>
          <w:szCs w:val="22"/>
          <w:lang w:val="en-GB"/>
        </w:rPr>
        <w:t>c</w:t>
      </w:r>
      <w:r w:rsidRPr="008753CC">
        <w:rPr>
          <w:sz w:val="22"/>
          <w:szCs w:val="22"/>
          <w:lang w:val="en-GB"/>
        </w:rPr>
        <w:t xml:space="preserve">ontracting </w:t>
      </w:r>
      <w:r w:rsidR="00D33DD9" w:rsidRPr="008753CC">
        <w:rPr>
          <w:sz w:val="22"/>
          <w:szCs w:val="22"/>
          <w:lang w:val="en-GB"/>
        </w:rPr>
        <w:t>a</w:t>
      </w:r>
      <w:r w:rsidRPr="008753CC">
        <w:rPr>
          <w:sz w:val="22"/>
          <w:szCs w:val="22"/>
          <w:lang w:val="en-GB"/>
        </w:rPr>
        <w:t xml:space="preserve">uthority that it will have at its disposal the resources necessary for </w:t>
      </w:r>
      <w:r w:rsidR="00970A93" w:rsidRPr="008753CC">
        <w:rPr>
          <w:sz w:val="22"/>
          <w:szCs w:val="22"/>
          <w:lang w:val="en-GB"/>
        </w:rPr>
        <w:t xml:space="preserve">the </w:t>
      </w:r>
      <w:r w:rsidRPr="008753CC">
        <w:rPr>
          <w:sz w:val="22"/>
          <w:szCs w:val="22"/>
          <w:lang w:val="en-GB"/>
        </w:rPr>
        <w:t xml:space="preserve">performance of the contract by producing a </w:t>
      </w:r>
      <w:r w:rsidR="003D16FB" w:rsidRPr="008753CC">
        <w:rPr>
          <w:sz w:val="22"/>
          <w:szCs w:val="22"/>
          <w:lang w:val="en-GB"/>
        </w:rPr>
        <w:t>commitment</w:t>
      </w:r>
      <w:r w:rsidR="009C0870">
        <w:rPr>
          <w:sz w:val="22"/>
          <w:szCs w:val="22"/>
          <w:lang w:val="en-GB"/>
        </w:rPr>
        <w:t xml:space="preserve"> </w:t>
      </w:r>
      <w:r w:rsidR="00970A93" w:rsidRPr="008753CC">
        <w:rPr>
          <w:sz w:val="22"/>
          <w:szCs w:val="22"/>
          <w:lang w:val="en-GB"/>
        </w:rPr>
        <w:t xml:space="preserve">by </w:t>
      </w:r>
      <w:r w:rsidRPr="008753CC">
        <w:rPr>
          <w:sz w:val="22"/>
          <w:szCs w:val="22"/>
          <w:lang w:val="en-GB"/>
        </w:rPr>
        <w:t xml:space="preserve">those entities to place those resources at its disposal. </w:t>
      </w:r>
      <w:r w:rsidR="007121FB" w:rsidRPr="008753CC">
        <w:rPr>
          <w:sz w:val="22"/>
          <w:szCs w:val="22"/>
          <w:lang w:val="en-GB"/>
        </w:rPr>
        <w:t>Such entities</w:t>
      </w:r>
      <w:r w:rsidR="00590ADB" w:rsidRPr="008753CC">
        <w:rPr>
          <w:sz w:val="22"/>
          <w:szCs w:val="22"/>
          <w:lang w:val="en-GB"/>
        </w:rPr>
        <w:t xml:space="preserve">, for instance the parent company of the economic operator, </w:t>
      </w:r>
      <w:r w:rsidR="007121FB" w:rsidRPr="008753CC">
        <w:rPr>
          <w:sz w:val="22"/>
          <w:szCs w:val="22"/>
          <w:lang w:val="en-GB"/>
        </w:rPr>
        <w:t xml:space="preserve">must respect the same rules of eligibility </w:t>
      </w:r>
      <w:r w:rsidR="003D16FB" w:rsidRPr="008753CC">
        <w:rPr>
          <w:sz w:val="22"/>
          <w:szCs w:val="22"/>
          <w:lang w:val="en-GB"/>
        </w:rPr>
        <w:t xml:space="preserve">- </w:t>
      </w:r>
      <w:r w:rsidR="007121FB" w:rsidRPr="008753CC">
        <w:rPr>
          <w:sz w:val="22"/>
          <w:szCs w:val="22"/>
          <w:lang w:val="en-GB"/>
        </w:rPr>
        <w:t>notably that of nationality</w:t>
      </w:r>
      <w:r w:rsidR="003D16FB" w:rsidRPr="008753CC">
        <w:rPr>
          <w:sz w:val="22"/>
          <w:szCs w:val="22"/>
          <w:lang w:val="en-GB"/>
        </w:rPr>
        <w:t xml:space="preserve"> -</w:t>
      </w:r>
      <w:r w:rsidR="00CF759C" w:rsidRPr="008753CC">
        <w:rPr>
          <w:sz w:val="22"/>
          <w:szCs w:val="22"/>
          <w:lang w:val="en-GB"/>
        </w:rPr>
        <w:t xml:space="preserve">and must </w:t>
      </w:r>
      <w:r w:rsidR="00AF0B6B" w:rsidRPr="008753CC">
        <w:rPr>
          <w:sz w:val="22"/>
          <w:szCs w:val="22"/>
          <w:lang w:val="en-GB"/>
        </w:rPr>
        <w:t>comply with the selection criteria for which the economic operator relies on them</w:t>
      </w:r>
      <w:r w:rsidR="007121FB" w:rsidRPr="008753CC">
        <w:rPr>
          <w:sz w:val="22"/>
          <w:szCs w:val="22"/>
          <w:lang w:val="en-GB"/>
        </w:rPr>
        <w:t>.</w:t>
      </w:r>
      <w:r w:rsidR="009C0870">
        <w:rPr>
          <w:sz w:val="22"/>
          <w:szCs w:val="22"/>
          <w:lang w:val="en-GB"/>
        </w:rPr>
        <w:t xml:space="preserve"> </w:t>
      </w:r>
      <w:r w:rsidR="00C04FCE" w:rsidRPr="008753CC">
        <w:rPr>
          <w:sz w:val="22"/>
          <w:szCs w:val="22"/>
          <w:lang w:val="en-GB"/>
        </w:rPr>
        <w:t>Furthermore, the data for this third entity for the relevant selection criterion should be included in the tender in a separate document. Proof of the capac</w:t>
      </w:r>
      <w:r w:rsidR="00C43AAC" w:rsidRPr="008753CC">
        <w:rPr>
          <w:sz w:val="22"/>
          <w:szCs w:val="22"/>
          <w:lang w:val="en-GB"/>
        </w:rPr>
        <w:t>ity will also have to be provid</w:t>
      </w:r>
      <w:r w:rsidR="00C04FCE" w:rsidRPr="008753CC">
        <w:rPr>
          <w:sz w:val="22"/>
          <w:szCs w:val="22"/>
          <w:lang w:val="en-GB"/>
        </w:rPr>
        <w:t>ed when requested by the contracting authority.</w:t>
      </w:r>
      <w:r w:rsidR="009C0870">
        <w:rPr>
          <w:sz w:val="22"/>
          <w:szCs w:val="22"/>
          <w:lang w:val="en-GB"/>
        </w:rPr>
        <w:t xml:space="preserve"> </w:t>
      </w:r>
      <w:r w:rsidR="00CF759C" w:rsidRPr="008753CC">
        <w:rPr>
          <w:sz w:val="22"/>
          <w:szCs w:val="22"/>
          <w:lang w:val="en-GB"/>
        </w:rPr>
        <w:t>With regard to technical and professional criteria, an economic operator may only rely on the capacities of other entities where the latter will perform the services for which these capacities are required.</w:t>
      </w:r>
      <w:r w:rsidR="009C0870">
        <w:rPr>
          <w:sz w:val="22"/>
          <w:szCs w:val="22"/>
          <w:lang w:val="en-GB"/>
        </w:rPr>
        <w:t xml:space="preserve"> </w:t>
      </w:r>
      <w:r w:rsidR="00F17A90" w:rsidRPr="008753CC">
        <w:rPr>
          <w:sz w:val="22"/>
          <w:szCs w:val="22"/>
          <w:lang w:val="en-GB"/>
        </w:rPr>
        <w:t>With regard to economic and financial criteria the entities upon whose capacity the tenderer relies become jointly and severally liable for the performance of the contract.</w:t>
      </w:r>
    </w:p>
    <w:p w:rsidR="006F5FD0" w:rsidRPr="008753CC" w:rsidRDefault="00994EA3" w:rsidP="00584BF4">
      <w:pPr>
        <w:ind w:left="709" w:hanging="349"/>
        <w:outlineLvl w:val="0"/>
        <w:rPr>
          <w:sz w:val="22"/>
          <w:szCs w:val="22"/>
          <w:lang w:val="en-GB"/>
        </w:rPr>
      </w:pPr>
      <w:r w:rsidRPr="008753CC">
        <w:rPr>
          <w:rStyle w:val="Strong"/>
          <w:sz w:val="22"/>
          <w:szCs w:val="22"/>
          <w:lang w:val="en-GB"/>
        </w:rPr>
        <w:t>17</w:t>
      </w:r>
      <w:r w:rsidR="006F5FD0" w:rsidRPr="008753CC">
        <w:rPr>
          <w:rStyle w:val="Strong"/>
          <w:sz w:val="22"/>
          <w:szCs w:val="22"/>
          <w:lang w:val="en-GB"/>
        </w:rPr>
        <w:t xml:space="preserve">. </w:t>
      </w:r>
      <w:r w:rsidR="00584BF4" w:rsidRPr="008753CC">
        <w:rPr>
          <w:rStyle w:val="Strong"/>
          <w:sz w:val="22"/>
          <w:szCs w:val="22"/>
          <w:lang w:val="en-GB"/>
        </w:rPr>
        <w:tab/>
      </w:r>
      <w:r w:rsidR="006F5FD0" w:rsidRPr="008753CC">
        <w:rPr>
          <w:rStyle w:val="Strong"/>
          <w:sz w:val="22"/>
          <w:szCs w:val="22"/>
          <w:lang w:val="en-GB"/>
        </w:rPr>
        <w:t>Award criteria</w:t>
      </w:r>
    </w:p>
    <w:p w:rsidR="006F5FD0" w:rsidRPr="008753CC" w:rsidRDefault="00397073">
      <w:pPr>
        <w:pStyle w:val="Blockquote"/>
        <w:jc w:val="both"/>
        <w:rPr>
          <w:sz w:val="22"/>
          <w:szCs w:val="22"/>
          <w:lang w:val="en-GB"/>
        </w:rPr>
      </w:pPr>
      <w:r w:rsidRPr="008753CC">
        <w:rPr>
          <w:sz w:val="22"/>
          <w:szCs w:val="22"/>
          <w:lang w:val="en-GB"/>
        </w:rPr>
        <w:t xml:space="preserve">Best </w:t>
      </w:r>
      <w:r w:rsidR="003D16FB" w:rsidRPr="008753CC">
        <w:rPr>
          <w:sz w:val="22"/>
          <w:szCs w:val="22"/>
          <w:lang w:val="en-GB"/>
        </w:rPr>
        <w:t>price-quality ratio</w:t>
      </w:r>
      <w:r w:rsidRPr="008753CC">
        <w:rPr>
          <w:sz w:val="22"/>
          <w:szCs w:val="22"/>
          <w:lang w:val="en-GB"/>
        </w:rPr>
        <w:t>.</w:t>
      </w:r>
    </w:p>
    <w:p w:rsidR="006F5FD0" w:rsidRPr="008753CC" w:rsidRDefault="004A785F">
      <w:pPr>
        <w:rPr>
          <w:sz w:val="22"/>
          <w:szCs w:val="22"/>
          <w:lang w:val="en-GB"/>
        </w:rPr>
      </w:pPr>
      <w:r>
        <w:rPr>
          <w:snapToGrid/>
          <w:sz w:val="22"/>
          <w:szCs w:val="22"/>
          <w:lang w:val="en-GB"/>
        </w:rPr>
        <w:pict>
          <v:line id="_x0000_s1031" style="position:absolute;z-index:251659776" from="0,12pt" to="468pt,12.05pt" o:allowincell="f" strokecolor="#d4d4d4" strokeweight="1.75pt">
            <v:shadow on="t" origin=",32385f" offset="0,-1pt"/>
          </v:line>
        </w:pict>
      </w:r>
    </w:p>
    <w:p w:rsidR="006F5FD0" w:rsidRPr="008753CC" w:rsidRDefault="00994EA3">
      <w:pPr>
        <w:keepNext/>
        <w:jc w:val="center"/>
        <w:rPr>
          <w:sz w:val="28"/>
          <w:szCs w:val="28"/>
          <w:lang w:val="en-GB"/>
        </w:rPr>
      </w:pPr>
      <w:r w:rsidRPr="008753CC">
        <w:rPr>
          <w:rStyle w:val="Strong"/>
          <w:sz w:val="28"/>
          <w:szCs w:val="28"/>
          <w:lang w:val="en-GB"/>
        </w:rPr>
        <w:t>TENDERING</w:t>
      </w:r>
    </w:p>
    <w:p w:rsidR="006F5FD0" w:rsidRPr="008753CC" w:rsidRDefault="00994EA3" w:rsidP="00584BF4">
      <w:pPr>
        <w:keepNext/>
        <w:ind w:left="709" w:hanging="352"/>
        <w:outlineLvl w:val="0"/>
        <w:rPr>
          <w:sz w:val="22"/>
          <w:szCs w:val="22"/>
          <w:lang w:val="en-GB"/>
        </w:rPr>
      </w:pPr>
      <w:r w:rsidRPr="008753CC">
        <w:rPr>
          <w:rStyle w:val="Strong"/>
          <w:sz w:val="22"/>
          <w:szCs w:val="22"/>
          <w:lang w:val="en-GB"/>
        </w:rPr>
        <w:t>18</w:t>
      </w:r>
      <w:r w:rsidR="006F5FD0" w:rsidRPr="008753CC">
        <w:rPr>
          <w:rStyle w:val="Strong"/>
          <w:sz w:val="22"/>
          <w:szCs w:val="22"/>
          <w:lang w:val="en-GB"/>
        </w:rPr>
        <w:t xml:space="preserve">. </w:t>
      </w:r>
      <w:r w:rsidR="00584BF4" w:rsidRPr="008753CC">
        <w:rPr>
          <w:rStyle w:val="Strong"/>
          <w:sz w:val="22"/>
          <w:szCs w:val="22"/>
          <w:lang w:val="en-GB"/>
        </w:rPr>
        <w:tab/>
      </w:r>
      <w:r w:rsidR="006F5FD0" w:rsidRPr="008753CC">
        <w:rPr>
          <w:rStyle w:val="Strong"/>
          <w:sz w:val="22"/>
          <w:szCs w:val="22"/>
          <w:lang w:val="en-GB"/>
        </w:rPr>
        <w:t xml:space="preserve">Deadline for </w:t>
      </w:r>
      <w:r w:rsidR="0013314C" w:rsidRPr="008753CC">
        <w:rPr>
          <w:rStyle w:val="Strong"/>
          <w:sz w:val="22"/>
          <w:szCs w:val="22"/>
          <w:lang w:val="en-GB"/>
        </w:rPr>
        <w:t xml:space="preserve">submission </w:t>
      </w:r>
      <w:r w:rsidR="006F5FD0" w:rsidRPr="008753CC">
        <w:rPr>
          <w:rStyle w:val="Strong"/>
          <w:sz w:val="22"/>
          <w:szCs w:val="22"/>
          <w:lang w:val="en-GB"/>
        </w:rPr>
        <w:t xml:space="preserve">of </w:t>
      </w:r>
      <w:r w:rsidRPr="008753CC">
        <w:rPr>
          <w:rStyle w:val="Strong"/>
          <w:sz w:val="22"/>
          <w:szCs w:val="22"/>
          <w:lang w:val="en-GB"/>
        </w:rPr>
        <w:t>tenders</w:t>
      </w:r>
    </w:p>
    <w:p w:rsidR="006F5FD0" w:rsidRPr="008753CC" w:rsidRDefault="00994EA3">
      <w:pPr>
        <w:pStyle w:val="Blockquote"/>
        <w:jc w:val="both"/>
        <w:rPr>
          <w:i/>
          <w:sz w:val="22"/>
          <w:szCs w:val="22"/>
          <w:lang w:val="en-GB"/>
        </w:rPr>
      </w:pPr>
      <w:r w:rsidRPr="008753CC">
        <w:rPr>
          <w:rStyle w:val="Emphasis"/>
          <w:i w:val="0"/>
          <w:sz w:val="22"/>
          <w:szCs w:val="22"/>
          <w:lang w:val="en-GB"/>
        </w:rPr>
        <w:t xml:space="preserve">The deadline for </w:t>
      </w:r>
      <w:r w:rsidR="0013314C" w:rsidRPr="008753CC">
        <w:rPr>
          <w:rStyle w:val="Emphasis"/>
          <w:i w:val="0"/>
          <w:sz w:val="22"/>
          <w:szCs w:val="22"/>
          <w:lang w:val="en-GB"/>
        </w:rPr>
        <w:t xml:space="preserve">submission </w:t>
      </w:r>
      <w:r w:rsidRPr="008753CC">
        <w:rPr>
          <w:rStyle w:val="Emphasis"/>
          <w:i w:val="0"/>
          <w:sz w:val="22"/>
          <w:szCs w:val="22"/>
          <w:lang w:val="en-GB"/>
        </w:rPr>
        <w:t xml:space="preserve">of tenders is specified in point 8 of the </w:t>
      </w:r>
      <w:r w:rsidR="00881C2D" w:rsidRPr="008753CC">
        <w:rPr>
          <w:rStyle w:val="Emphasis"/>
          <w:i w:val="0"/>
          <w:sz w:val="22"/>
          <w:szCs w:val="22"/>
          <w:lang w:val="en-GB"/>
        </w:rPr>
        <w:t>i</w:t>
      </w:r>
      <w:r w:rsidRPr="008753CC">
        <w:rPr>
          <w:rStyle w:val="Emphasis"/>
          <w:i w:val="0"/>
          <w:sz w:val="22"/>
          <w:szCs w:val="22"/>
          <w:lang w:val="en-GB"/>
        </w:rPr>
        <w:t xml:space="preserve">nstruction to </w:t>
      </w:r>
      <w:r w:rsidR="00881C2D" w:rsidRPr="008753CC">
        <w:rPr>
          <w:rStyle w:val="Emphasis"/>
          <w:i w:val="0"/>
          <w:sz w:val="22"/>
          <w:szCs w:val="22"/>
          <w:lang w:val="en-GB"/>
        </w:rPr>
        <w:t>t</w:t>
      </w:r>
      <w:r w:rsidRPr="008753CC">
        <w:rPr>
          <w:rStyle w:val="Emphasis"/>
          <w:i w:val="0"/>
          <w:sz w:val="22"/>
          <w:szCs w:val="22"/>
          <w:lang w:val="en-GB"/>
        </w:rPr>
        <w:t>enderers.</w:t>
      </w:r>
    </w:p>
    <w:p w:rsidR="006F5FD0" w:rsidRPr="008753CC" w:rsidRDefault="00994EA3" w:rsidP="00584BF4">
      <w:pPr>
        <w:ind w:left="709" w:hanging="349"/>
        <w:outlineLvl w:val="0"/>
        <w:rPr>
          <w:sz w:val="22"/>
          <w:szCs w:val="22"/>
          <w:lang w:val="en-GB"/>
        </w:rPr>
      </w:pPr>
      <w:r w:rsidRPr="008753CC">
        <w:rPr>
          <w:rStyle w:val="Strong"/>
          <w:sz w:val="22"/>
          <w:szCs w:val="22"/>
          <w:lang w:val="en-GB"/>
        </w:rPr>
        <w:t>19</w:t>
      </w:r>
      <w:r w:rsidR="006F5FD0"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 xml:space="preserve">Tender </w:t>
      </w:r>
      <w:r w:rsidR="006F5FD0" w:rsidRPr="008753CC">
        <w:rPr>
          <w:rStyle w:val="Strong"/>
          <w:sz w:val="22"/>
          <w:szCs w:val="22"/>
          <w:lang w:val="en-GB"/>
        </w:rPr>
        <w:t>format and details to be provided</w:t>
      </w:r>
    </w:p>
    <w:p w:rsidR="006F5FD0" w:rsidRPr="008753CC" w:rsidRDefault="00994EA3" w:rsidP="00235A71">
      <w:pPr>
        <w:pStyle w:val="Blockquote"/>
        <w:jc w:val="both"/>
        <w:rPr>
          <w:sz w:val="22"/>
          <w:szCs w:val="22"/>
          <w:lang w:val="en-GB"/>
        </w:rPr>
      </w:pPr>
      <w:r w:rsidRPr="008753CC">
        <w:rPr>
          <w:rStyle w:val="Strong"/>
          <w:b w:val="0"/>
          <w:sz w:val="22"/>
          <w:szCs w:val="22"/>
          <w:lang w:val="en-GB"/>
        </w:rPr>
        <w:t>Tenders</w:t>
      </w:r>
      <w:r w:rsidR="006F5FD0" w:rsidRPr="008753CC">
        <w:rPr>
          <w:rStyle w:val="Strong"/>
          <w:b w:val="0"/>
          <w:sz w:val="22"/>
          <w:szCs w:val="22"/>
          <w:lang w:val="en-GB"/>
        </w:rPr>
        <w:t xml:space="preserve"> must be submitted using the standard </w:t>
      </w:r>
      <w:r w:rsidRPr="008753CC">
        <w:rPr>
          <w:rStyle w:val="Strong"/>
          <w:b w:val="0"/>
          <w:sz w:val="22"/>
          <w:szCs w:val="22"/>
          <w:lang w:val="en-GB"/>
        </w:rPr>
        <w:t>tender</w:t>
      </w:r>
      <w:r w:rsidR="006F5FD0" w:rsidRPr="008753CC">
        <w:rPr>
          <w:rStyle w:val="Strong"/>
          <w:b w:val="0"/>
          <w:sz w:val="22"/>
          <w:szCs w:val="22"/>
          <w:lang w:val="en-GB"/>
        </w:rPr>
        <w:t xml:space="preserve"> form</w:t>
      </w:r>
      <w:r w:rsidR="009C0870">
        <w:rPr>
          <w:rStyle w:val="Strong"/>
          <w:b w:val="0"/>
          <w:sz w:val="22"/>
          <w:szCs w:val="22"/>
          <w:lang w:val="en-GB"/>
        </w:rPr>
        <w:t xml:space="preserve"> </w:t>
      </w:r>
      <w:bookmarkStart w:id="14" w:name="_GoBack"/>
      <w:bookmarkEnd w:id="14"/>
      <w:r w:rsidRPr="008753CC">
        <w:rPr>
          <w:sz w:val="22"/>
          <w:szCs w:val="22"/>
          <w:lang w:val="en-GB"/>
        </w:rPr>
        <w:t>for</w:t>
      </w:r>
      <w:r w:rsidR="00A046E7" w:rsidRPr="008753CC">
        <w:rPr>
          <w:sz w:val="22"/>
          <w:szCs w:val="22"/>
          <w:lang w:val="en-GB"/>
        </w:rPr>
        <w:t xml:space="preserve"> simplified </w:t>
      </w:r>
      <w:r w:rsidR="00881C2D" w:rsidRPr="008753CC">
        <w:rPr>
          <w:sz w:val="22"/>
          <w:szCs w:val="22"/>
          <w:lang w:val="en-GB"/>
        </w:rPr>
        <w:t>p</w:t>
      </w:r>
      <w:r w:rsidRPr="008753CC">
        <w:rPr>
          <w:sz w:val="22"/>
          <w:szCs w:val="22"/>
          <w:lang w:val="en-GB"/>
        </w:rPr>
        <w:t>rocedures</w:t>
      </w:r>
      <w:r w:rsidR="009B06B5" w:rsidRPr="008753CC">
        <w:rPr>
          <w:sz w:val="22"/>
          <w:szCs w:val="22"/>
          <w:lang w:val="en-GB"/>
        </w:rPr>
        <w:t xml:space="preserve">, the format and instructions of which must be strictly observed. The </w:t>
      </w:r>
      <w:r w:rsidRPr="008753CC">
        <w:rPr>
          <w:sz w:val="22"/>
          <w:szCs w:val="22"/>
          <w:lang w:val="en-GB"/>
        </w:rPr>
        <w:t>tender</w:t>
      </w:r>
      <w:r w:rsidR="009B06B5" w:rsidRPr="008753CC">
        <w:rPr>
          <w:sz w:val="22"/>
          <w:szCs w:val="22"/>
          <w:lang w:val="en-GB"/>
        </w:rPr>
        <w:t xml:space="preserve"> form is </w:t>
      </w:r>
      <w:r w:rsidR="006F5FD0" w:rsidRPr="008753CC">
        <w:rPr>
          <w:sz w:val="22"/>
          <w:szCs w:val="22"/>
          <w:lang w:val="en-GB"/>
        </w:rPr>
        <w:t xml:space="preserve">available from the following </w:t>
      </w:r>
      <w:r w:rsidR="00881C2D" w:rsidRPr="008753CC">
        <w:rPr>
          <w:sz w:val="22"/>
          <w:szCs w:val="22"/>
          <w:lang w:val="en-GB"/>
        </w:rPr>
        <w:t>i</w:t>
      </w:r>
      <w:r w:rsidR="006F5FD0" w:rsidRPr="008753CC">
        <w:rPr>
          <w:sz w:val="22"/>
          <w:szCs w:val="22"/>
          <w:lang w:val="en-GB"/>
        </w:rPr>
        <w:t>nternet address:</w:t>
      </w:r>
      <w:r w:rsidR="00FF56E5">
        <w:rPr>
          <w:sz w:val="22"/>
          <w:szCs w:val="22"/>
          <w:lang w:val="en-GB"/>
        </w:rPr>
        <w:t xml:space="preserve"> </w:t>
      </w:r>
      <w:hyperlink r:id="rId8" w:history="1">
        <w:r w:rsidR="00940E1D" w:rsidRPr="008753CC">
          <w:rPr>
            <w:rStyle w:val="Hyperlink"/>
            <w:sz w:val="22"/>
            <w:szCs w:val="22"/>
            <w:lang w:val="en-GB"/>
          </w:rPr>
          <w:t>http://ec.europa.eu/europeaid/prag/annexes.do?group=B</w:t>
        </w:r>
      </w:hyperlink>
      <w:r w:rsidR="006714ED" w:rsidRPr="008753CC">
        <w:rPr>
          <w:sz w:val="22"/>
          <w:szCs w:val="22"/>
          <w:lang w:val="en-GB"/>
        </w:rPr>
        <w:t xml:space="preserve">, under the zip file called Simplified Tender dossier. </w:t>
      </w:r>
    </w:p>
    <w:p w:rsidR="004D5EDB" w:rsidRPr="008753CC" w:rsidRDefault="004D5EDB" w:rsidP="00B33EE6">
      <w:pPr>
        <w:pStyle w:val="Blockquote"/>
        <w:jc w:val="both"/>
        <w:rPr>
          <w:sz w:val="22"/>
          <w:szCs w:val="22"/>
          <w:lang w:val="en-GB"/>
        </w:rPr>
      </w:pPr>
      <w:r w:rsidRPr="008753CC">
        <w:rPr>
          <w:sz w:val="22"/>
          <w:szCs w:val="22"/>
          <w:lang w:val="en-GB"/>
        </w:rPr>
        <w:t>The tender must be accompanied by a declaration o</w:t>
      </w:r>
      <w:r w:rsidR="00980AEA" w:rsidRPr="008753CC">
        <w:rPr>
          <w:sz w:val="22"/>
          <w:szCs w:val="22"/>
          <w:lang w:val="en-GB"/>
        </w:rPr>
        <w:t>n</w:t>
      </w:r>
      <w:r w:rsidRPr="008753CC">
        <w:rPr>
          <w:sz w:val="22"/>
          <w:szCs w:val="22"/>
          <w:lang w:val="en-GB"/>
        </w:rPr>
        <w:t xml:space="preserve"> honour on exclusion and selection criteria using the template available from the following Internet address:</w:t>
      </w:r>
    </w:p>
    <w:p w:rsidR="004D5EDB" w:rsidRPr="008753CC" w:rsidRDefault="004A785F" w:rsidP="004D5EDB">
      <w:pPr>
        <w:pStyle w:val="Blockquote"/>
        <w:jc w:val="both"/>
        <w:rPr>
          <w:sz w:val="22"/>
          <w:szCs w:val="22"/>
          <w:lang w:val="en-GB"/>
        </w:rPr>
      </w:pPr>
      <w:hyperlink r:id="rId9" w:history="1">
        <w:r w:rsidR="00881C2D" w:rsidRPr="008753CC">
          <w:rPr>
            <w:rStyle w:val="Hyperlink"/>
            <w:sz w:val="22"/>
            <w:szCs w:val="22"/>
            <w:lang w:val="en-GB"/>
          </w:rPr>
          <w:t>http://ec.europa.eu/europeaid/prag/annexes.do?chapterTitleCode=A</w:t>
        </w:r>
      </w:hyperlink>
    </w:p>
    <w:p w:rsidR="006F5FD0" w:rsidRPr="008753CC" w:rsidRDefault="006F5FD0">
      <w:pPr>
        <w:pStyle w:val="Blockquote"/>
        <w:jc w:val="both"/>
        <w:rPr>
          <w:sz w:val="22"/>
          <w:szCs w:val="22"/>
          <w:lang w:val="en-GB"/>
        </w:rPr>
      </w:pPr>
      <w:r w:rsidRPr="008753CC">
        <w:rPr>
          <w:sz w:val="22"/>
          <w:szCs w:val="22"/>
          <w:lang w:val="en-GB"/>
        </w:rPr>
        <w:t>Any additional documentation (brochure, letter, etc</w:t>
      </w:r>
      <w:r w:rsidR="00235A71" w:rsidRPr="008753CC">
        <w:rPr>
          <w:sz w:val="22"/>
          <w:szCs w:val="22"/>
          <w:lang w:val="en-GB"/>
        </w:rPr>
        <w:t>.</w:t>
      </w:r>
      <w:r w:rsidRPr="008753CC">
        <w:rPr>
          <w:sz w:val="22"/>
          <w:szCs w:val="22"/>
          <w:lang w:val="en-GB"/>
        </w:rPr>
        <w:t xml:space="preserve">) sent with a </w:t>
      </w:r>
      <w:r w:rsidR="004D5EDB" w:rsidRPr="008753CC">
        <w:rPr>
          <w:sz w:val="22"/>
          <w:szCs w:val="22"/>
          <w:lang w:val="en-GB"/>
        </w:rPr>
        <w:t>tender</w:t>
      </w:r>
      <w:r w:rsidRPr="008753CC">
        <w:rPr>
          <w:sz w:val="22"/>
          <w:szCs w:val="22"/>
          <w:lang w:val="en-GB"/>
        </w:rPr>
        <w:t xml:space="preserve"> will not be taken into consideration.</w:t>
      </w:r>
    </w:p>
    <w:p w:rsidR="006F5FD0" w:rsidRPr="008753CC" w:rsidRDefault="006F5FD0" w:rsidP="00584BF4">
      <w:pPr>
        <w:ind w:left="709" w:hanging="349"/>
        <w:outlineLvl w:val="0"/>
        <w:rPr>
          <w:sz w:val="22"/>
          <w:szCs w:val="22"/>
          <w:lang w:val="en-GB"/>
        </w:rPr>
      </w:pPr>
      <w:r w:rsidRPr="008753CC">
        <w:rPr>
          <w:rStyle w:val="Strong"/>
          <w:sz w:val="22"/>
          <w:szCs w:val="22"/>
          <w:lang w:val="en-GB"/>
        </w:rPr>
        <w:t>2</w:t>
      </w:r>
      <w:r w:rsidR="006714ED" w:rsidRPr="008753CC">
        <w:rPr>
          <w:rStyle w:val="Strong"/>
          <w:sz w:val="22"/>
          <w:szCs w:val="22"/>
          <w:lang w:val="en-GB"/>
        </w:rPr>
        <w:t>0</w:t>
      </w:r>
      <w:r w:rsidRPr="008753CC">
        <w:rPr>
          <w:rStyle w:val="Strong"/>
          <w:sz w:val="22"/>
          <w:szCs w:val="22"/>
          <w:lang w:val="en-GB"/>
        </w:rPr>
        <w:t xml:space="preserve">. </w:t>
      </w:r>
      <w:r w:rsidR="00584BF4" w:rsidRPr="008753CC">
        <w:rPr>
          <w:rStyle w:val="Strong"/>
          <w:sz w:val="22"/>
          <w:szCs w:val="22"/>
          <w:lang w:val="en-GB"/>
        </w:rPr>
        <w:tab/>
      </w:r>
      <w:r w:rsidRPr="008753CC">
        <w:rPr>
          <w:rStyle w:val="Strong"/>
          <w:sz w:val="22"/>
          <w:szCs w:val="22"/>
          <w:lang w:val="en-GB"/>
        </w:rPr>
        <w:t xml:space="preserve">How </w:t>
      </w:r>
      <w:r w:rsidR="006714ED" w:rsidRPr="008753CC">
        <w:rPr>
          <w:rStyle w:val="Strong"/>
          <w:sz w:val="22"/>
          <w:szCs w:val="22"/>
          <w:lang w:val="en-GB"/>
        </w:rPr>
        <w:t>tenders</w:t>
      </w:r>
      <w:r w:rsidRPr="008753CC">
        <w:rPr>
          <w:rStyle w:val="Strong"/>
          <w:sz w:val="22"/>
          <w:szCs w:val="22"/>
          <w:lang w:val="en-GB"/>
        </w:rPr>
        <w:t xml:space="preserve"> may be submitted</w:t>
      </w:r>
    </w:p>
    <w:p w:rsidR="006F5FD0" w:rsidRPr="008753CC" w:rsidRDefault="006714ED" w:rsidP="00C147B2">
      <w:pPr>
        <w:pStyle w:val="Blockquote"/>
        <w:jc w:val="both"/>
        <w:rPr>
          <w:sz w:val="22"/>
          <w:szCs w:val="22"/>
          <w:lang w:val="en-GB"/>
        </w:rPr>
      </w:pPr>
      <w:r w:rsidRPr="008753CC">
        <w:rPr>
          <w:sz w:val="22"/>
          <w:szCs w:val="22"/>
          <w:lang w:val="en-GB"/>
        </w:rPr>
        <w:t>Tenders</w:t>
      </w:r>
      <w:r w:rsidR="006F5FD0" w:rsidRPr="008753CC">
        <w:rPr>
          <w:sz w:val="22"/>
          <w:szCs w:val="22"/>
          <w:lang w:val="en-GB"/>
        </w:rPr>
        <w:t xml:space="preserve"> must be submitted in English exclusively to the </w:t>
      </w:r>
      <w:r w:rsidR="00D33DD9" w:rsidRPr="008753CC">
        <w:rPr>
          <w:sz w:val="22"/>
          <w:szCs w:val="22"/>
          <w:lang w:val="en-GB"/>
        </w:rPr>
        <w:t>c</w:t>
      </w:r>
      <w:r w:rsidR="006F5FD0" w:rsidRPr="008753CC">
        <w:rPr>
          <w:sz w:val="22"/>
          <w:szCs w:val="22"/>
          <w:lang w:val="en-GB"/>
        </w:rPr>
        <w:t xml:space="preserve">ontracting </w:t>
      </w:r>
      <w:r w:rsidR="00D33DD9" w:rsidRPr="008753CC">
        <w:rPr>
          <w:sz w:val="22"/>
          <w:szCs w:val="22"/>
          <w:lang w:val="en-GB"/>
        </w:rPr>
        <w:t>a</w:t>
      </w:r>
      <w:r w:rsidR="006F5FD0" w:rsidRPr="008753CC">
        <w:rPr>
          <w:sz w:val="22"/>
          <w:szCs w:val="22"/>
          <w:lang w:val="en-GB"/>
        </w:rPr>
        <w:t>uthority</w:t>
      </w:r>
      <w:r w:rsidRPr="008753CC">
        <w:rPr>
          <w:sz w:val="22"/>
          <w:szCs w:val="22"/>
          <w:lang w:val="en-GB"/>
        </w:rPr>
        <w:t xml:space="preserve">, using the means specified in point 8 of the </w:t>
      </w:r>
      <w:r w:rsidR="00881C2D" w:rsidRPr="008753CC">
        <w:rPr>
          <w:sz w:val="22"/>
          <w:szCs w:val="22"/>
          <w:lang w:val="en-GB"/>
        </w:rPr>
        <w:t>i</w:t>
      </w:r>
      <w:r w:rsidRPr="008753CC">
        <w:rPr>
          <w:sz w:val="22"/>
          <w:szCs w:val="22"/>
          <w:lang w:val="en-GB"/>
        </w:rPr>
        <w:t xml:space="preserve">nstructions to </w:t>
      </w:r>
      <w:r w:rsidR="00881C2D" w:rsidRPr="008753CC">
        <w:rPr>
          <w:sz w:val="22"/>
          <w:szCs w:val="22"/>
          <w:lang w:val="en-GB"/>
        </w:rPr>
        <w:t>t</w:t>
      </w:r>
      <w:r w:rsidRPr="008753CC">
        <w:rPr>
          <w:sz w:val="22"/>
          <w:szCs w:val="22"/>
          <w:lang w:val="en-GB"/>
        </w:rPr>
        <w:t xml:space="preserve">enderers. </w:t>
      </w:r>
    </w:p>
    <w:p w:rsidR="00EF03C9" w:rsidRPr="008753CC" w:rsidRDefault="006714ED">
      <w:pPr>
        <w:pStyle w:val="Blockquote"/>
        <w:jc w:val="both"/>
        <w:rPr>
          <w:rStyle w:val="Strong"/>
          <w:b w:val="0"/>
          <w:sz w:val="22"/>
          <w:szCs w:val="22"/>
          <w:lang w:val="en-GB"/>
        </w:rPr>
      </w:pPr>
      <w:r w:rsidRPr="008753CC">
        <w:rPr>
          <w:rStyle w:val="Strong"/>
          <w:b w:val="0"/>
          <w:sz w:val="22"/>
          <w:szCs w:val="22"/>
          <w:lang w:val="en-GB"/>
        </w:rPr>
        <w:lastRenderedPageBreak/>
        <w:t>Tenders</w:t>
      </w:r>
      <w:r w:rsidR="006F5FD0" w:rsidRPr="008753CC">
        <w:rPr>
          <w:rStyle w:val="Strong"/>
          <w:b w:val="0"/>
          <w:sz w:val="22"/>
          <w:szCs w:val="22"/>
          <w:lang w:val="en-GB"/>
        </w:rPr>
        <w:t xml:space="preserve"> submitted by any other means will not be considered.</w:t>
      </w:r>
    </w:p>
    <w:p w:rsidR="00502BBF" w:rsidRPr="008753CC" w:rsidRDefault="00502BBF" w:rsidP="00B33EE6">
      <w:pPr>
        <w:pStyle w:val="Blockquote"/>
        <w:jc w:val="both"/>
        <w:rPr>
          <w:rStyle w:val="Strong"/>
          <w:b w:val="0"/>
          <w:sz w:val="22"/>
          <w:szCs w:val="22"/>
          <w:lang w:val="en-GB"/>
        </w:rPr>
      </w:pPr>
      <w:r w:rsidRPr="008753CC">
        <w:rPr>
          <w:sz w:val="22"/>
          <w:szCs w:val="22"/>
          <w:lang w:val="en-GB"/>
        </w:rPr>
        <w:t>By submitting a tender tenderers accept to receive notification of the outcome of the procedure by electronic means.</w:t>
      </w:r>
    </w:p>
    <w:p w:rsidR="003262FC" w:rsidRPr="008753CC" w:rsidRDefault="003262FC" w:rsidP="00584BF4">
      <w:pPr>
        <w:ind w:left="709" w:hanging="349"/>
        <w:outlineLvl w:val="0"/>
        <w:rPr>
          <w:b/>
          <w:sz w:val="22"/>
          <w:szCs w:val="22"/>
          <w:lang w:val="en-GB"/>
        </w:rPr>
      </w:pPr>
      <w:r w:rsidRPr="008753CC">
        <w:rPr>
          <w:rStyle w:val="Strong"/>
          <w:sz w:val="22"/>
          <w:szCs w:val="22"/>
          <w:lang w:val="en-GB"/>
        </w:rPr>
        <w:t>2</w:t>
      </w:r>
      <w:r w:rsidR="006714ED" w:rsidRPr="008753CC">
        <w:rPr>
          <w:rStyle w:val="Strong"/>
          <w:sz w:val="22"/>
          <w:szCs w:val="22"/>
          <w:lang w:val="en-GB"/>
        </w:rPr>
        <w:t>1</w:t>
      </w:r>
      <w:r w:rsidRPr="008753CC">
        <w:rPr>
          <w:rStyle w:val="Strong"/>
          <w:sz w:val="22"/>
          <w:szCs w:val="22"/>
          <w:lang w:val="en-GB"/>
        </w:rPr>
        <w:t>.</w:t>
      </w:r>
      <w:r w:rsidR="00584BF4" w:rsidRPr="008753CC">
        <w:rPr>
          <w:rStyle w:val="Strong"/>
          <w:sz w:val="22"/>
          <w:szCs w:val="22"/>
          <w:lang w:val="en-GB"/>
        </w:rPr>
        <w:tab/>
      </w:r>
      <w:r w:rsidRPr="008753CC">
        <w:rPr>
          <w:rStyle w:val="Strong"/>
          <w:sz w:val="22"/>
          <w:szCs w:val="22"/>
          <w:lang w:val="en-GB"/>
        </w:rPr>
        <w:t xml:space="preserve">Alteration or withdrawal of </w:t>
      </w:r>
      <w:r w:rsidR="006714ED" w:rsidRPr="008753CC">
        <w:rPr>
          <w:rStyle w:val="Strong"/>
          <w:sz w:val="22"/>
          <w:szCs w:val="22"/>
          <w:lang w:val="en-GB"/>
        </w:rPr>
        <w:t>tenders</w:t>
      </w:r>
    </w:p>
    <w:p w:rsidR="003262FC" w:rsidRPr="008753CC" w:rsidRDefault="006714ED" w:rsidP="003262FC">
      <w:pPr>
        <w:pStyle w:val="Blockquote"/>
        <w:jc w:val="both"/>
        <w:rPr>
          <w:sz w:val="22"/>
          <w:szCs w:val="22"/>
          <w:lang w:val="en-GB"/>
        </w:rPr>
      </w:pPr>
      <w:r w:rsidRPr="008753CC">
        <w:rPr>
          <w:sz w:val="22"/>
          <w:szCs w:val="22"/>
          <w:lang w:val="en-GB"/>
        </w:rPr>
        <w:t>Tenderers</w:t>
      </w:r>
      <w:r w:rsidR="003262FC" w:rsidRPr="008753CC">
        <w:rPr>
          <w:sz w:val="22"/>
          <w:szCs w:val="22"/>
          <w:lang w:val="en-GB"/>
        </w:rPr>
        <w:t xml:space="preserve"> may alter or withdraw their </w:t>
      </w:r>
      <w:r w:rsidRPr="008753CC">
        <w:rPr>
          <w:sz w:val="22"/>
          <w:szCs w:val="22"/>
          <w:lang w:val="en-GB"/>
        </w:rPr>
        <w:t>tenders</w:t>
      </w:r>
      <w:r w:rsidR="003262FC" w:rsidRPr="008753CC">
        <w:rPr>
          <w:sz w:val="22"/>
          <w:szCs w:val="22"/>
          <w:lang w:val="en-GB"/>
        </w:rPr>
        <w:t xml:space="preserve"> by written notification prior to the deadline for submission of </w:t>
      </w:r>
      <w:r w:rsidRPr="008753CC">
        <w:rPr>
          <w:sz w:val="22"/>
          <w:szCs w:val="22"/>
          <w:lang w:val="en-GB"/>
        </w:rPr>
        <w:t>tenders</w:t>
      </w:r>
      <w:r w:rsidR="003262FC" w:rsidRPr="008753CC">
        <w:rPr>
          <w:sz w:val="22"/>
          <w:szCs w:val="22"/>
          <w:lang w:val="en-GB"/>
        </w:rPr>
        <w:t xml:space="preserve">. No </w:t>
      </w:r>
      <w:r w:rsidRPr="008753CC">
        <w:rPr>
          <w:sz w:val="22"/>
          <w:szCs w:val="22"/>
          <w:lang w:val="en-GB"/>
        </w:rPr>
        <w:t>tender</w:t>
      </w:r>
      <w:r w:rsidR="003262FC" w:rsidRPr="008753CC">
        <w:rPr>
          <w:sz w:val="22"/>
          <w:szCs w:val="22"/>
          <w:lang w:val="en-GB"/>
        </w:rPr>
        <w:t xml:space="preserve"> may be altered after this deadline.</w:t>
      </w:r>
    </w:p>
    <w:p w:rsidR="003262FC" w:rsidRPr="008753CC" w:rsidRDefault="003262FC" w:rsidP="00EF03C9">
      <w:pPr>
        <w:pStyle w:val="Blockquote"/>
        <w:jc w:val="both"/>
        <w:rPr>
          <w:sz w:val="22"/>
          <w:szCs w:val="22"/>
          <w:lang w:val="en-GB"/>
        </w:rPr>
      </w:pPr>
      <w:r w:rsidRPr="008753CC">
        <w:rPr>
          <w:sz w:val="22"/>
          <w:szCs w:val="22"/>
          <w:lang w:val="en-GB"/>
        </w:rPr>
        <w:t xml:space="preserve">Any such notification of alteration or withdrawal shall be prepared and submitted in accordance with </w:t>
      </w:r>
      <w:r w:rsidR="006714ED" w:rsidRPr="008753CC">
        <w:rPr>
          <w:sz w:val="22"/>
          <w:szCs w:val="22"/>
          <w:lang w:val="en-GB"/>
        </w:rPr>
        <w:t xml:space="preserve">point </w:t>
      </w:r>
      <w:r w:rsidR="000B693E" w:rsidRPr="008753CC">
        <w:rPr>
          <w:sz w:val="22"/>
          <w:szCs w:val="22"/>
          <w:lang w:val="en-GB"/>
        </w:rPr>
        <w:t>9</w:t>
      </w:r>
      <w:r w:rsidR="006714ED" w:rsidRPr="008753CC">
        <w:rPr>
          <w:sz w:val="22"/>
          <w:szCs w:val="22"/>
          <w:lang w:val="en-GB"/>
        </w:rPr>
        <w:t xml:space="preserve"> of the </w:t>
      </w:r>
      <w:r w:rsidR="00881C2D" w:rsidRPr="008753CC">
        <w:rPr>
          <w:sz w:val="22"/>
          <w:szCs w:val="22"/>
          <w:lang w:val="en-GB"/>
        </w:rPr>
        <w:t>i</w:t>
      </w:r>
      <w:r w:rsidR="006714ED" w:rsidRPr="008753CC">
        <w:rPr>
          <w:sz w:val="22"/>
          <w:szCs w:val="22"/>
          <w:lang w:val="en-GB"/>
        </w:rPr>
        <w:t xml:space="preserve">nstructions to </w:t>
      </w:r>
      <w:r w:rsidR="00881C2D" w:rsidRPr="008753CC">
        <w:rPr>
          <w:sz w:val="22"/>
          <w:szCs w:val="22"/>
          <w:lang w:val="en-GB"/>
        </w:rPr>
        <w:t>t</w:t>
      </w:r>
      <w:r w:rsidR="006714ED" w:rsidRPr="008753CC">
        <w:rPr>
          <w:sz w:val="22"/>
          <w:szCs w:val="22"/>
          <w:lang w:val="en-GB"/>
        </w:rPr>
        <w:t>enderers</w:t>
      </w:r>
      <w:r w:rsidRPr="008753CC">
        <w:rPr>
          <w:sz w:val="22"/>
          <w:szCs w:val="22"/>
          <w:lang w:val="en-GB"/>
        </w:rPr>
        <w:t>. The outer envelope (and the relevant inner envelope</w:t>
      </w:r>
      <w:r w:rsidR="006E3377" w:rsidRPr="008753CC">
        <w:rPr>
          <w:sz w:val="22"/>
          <w:szCs w:val="22"/>
          <w:lang w:val="en-GB"/>
        </w:rPr>
        <w:t xml:space="preserve"> if used</w:t>
      </w:r>
      <w:r w:rsidRPr="008753CC">
        <w:rPr>
          <w:sz w:val="22"/>
          <w:szCs w:val="22"/>
          <w:lang w:val="en-GB"/>
        </w:rPr>
        <w:t xml:space="preserve">) must be marked </w:t>
      </w:r>
      <w:r w:rsidR="00881C2D" w:rsidRPr="008753CC">
        <w:rPr>
          <w:sz w:val="22"/>
          <w:szCs w:val="22"/>
          <w:lang w:val="en-GB"/>
        </w:rPr>
        <w:t>‘</w:t>
      </w:r>
      <w:r w:rsidRPr="008753CC">
        <w:rPr>
          <w:sz w:val="22"/>
          <w:szCs w:val="22"/>
          <w:lang w:val="en-GB"/>
        </w:rPr>
        <w:t>Alteration</w:t>
      </w:r>
      <w:r w:rsidR="00881C2D" w:rsidRPr="008753CC">
        <w:rPr>
          <w:sz w:val="22"/>
          <w:szCs w:val="22"/>
          <w:lang w:val="en-GB"/>
        </w:rPr>
        <w:t>’</w:t>
      </w:r>
      <w:r w:rsidRPr="008753CC">
        <w:rPr>
          <w:sz w:val="22"/>
          <w:szCs w:val="22"/>
          <w:lang w:val="en-GB"/>
        </w:rPr>
        <w:t xml:space="preserve"> or </w:t>
      </w:r>
      <w:r w:rsidR="00881C2D" w:rsidRPr="008753CC">
        <w:rPr>
          <w:sz w:val="22"/>
          <w:szCs w:val="22"/>
          <w:lang w:val="en-GB"/>
        </w:rPr>
        <w:t>‘</w:t>
      </w:r>
      <w:r w:rsidRPr="008753CC">
        <w:rPr>
          <w:sz w:val="22"/>
          <w:szCs w:val="22"/>
          <w:lang w:val="en-GB"/>
        </w:rPr>
        <w:t>Withdrawal</w:t>
      </w:r>
      <w:r w:rsidR="00881C2D" w:rsidRPr="008753CC">
        <w:rPr>
          <w:sz w:val="22"/>
          <w:szCs w:val="22"/>
          <w:lang w:val="en-GB"/>
        </w:rPr>
        <w:t>’</w:t>
      </w:r>
      <w:r w:rsidRPr="008753CC">
        <w:rPr>
          <w:sz w:val="22"/>
          <w:szCs w:val="22"/>
          <w:lang w:val="en-GB"/>
        </w:rPr>
        <w:t xml:space="preserve"> as appropriate.</w:t>
      </w:r>
    </w:p>
    <w:p w:rsidR="006F5FD0" w:rsidRPr="008753CC" w:rsidRDefault="003262FC" w:rsidP="00A171EA">
      <w:pPr>
        <w:keepNext/>
        <w:ind w:left="709" w:hanging="352"/>
        <w:outlineLvl w:val="0"/>
        <w:rPr>
          <w:sz w:val="22"/>
          <w:szCs w:val="22"/>
          <w:lang w:val="en-GB"/>
        </w:rPr>
      </w:pPr>
      <w:r w:rsidRPr="008753CC">
        <w:rPr>
          <w:rStyle w:val="Strong"/>
          <w:sz w:val="22"/>
          <w:szCs w:val="22"/>
          <w:lang w:val="en-GB"/>
        </w:rPr>
        <w:t>2</w:t>
      </w:r>
      <w:r w:rsidR="006714ED" w:rsidRPr="008753CC">
        <w:rPr>
          <w:rStyle w:val="Strong"/>
          <w:sz w:val="22"/>
          <w:szCs w:val="22"/>
          <w:lang w:val="en-GB"/>
        </w:rPr>
        <w:t>2</w:t>
      </w:r>
      <w:r w:rsidR="006F5FD0" w:rsidRPr="008753CC">
        <w:rPr>
          <w:rStyle w:val="Strong"/>
          <w:sz w:val="22"/>
          <w:szCs w:val="22"/>
          <w:lang w:val="en-GB"/>
        </w:rPr>
        <w:t xml:space="preserve">. </w:t>
      </w:r>
      <w:r w:rsidR="00584BF4" w:rsidRPr="008753CC">
        <w:rPr>
          <w:rStyle w:val="Strong"/>
          <w:sz w:val="22"/>
          <w:szCs w:val="22"/>
          <w:lang w:val="en-GB"/>
        </w:rPr>
        <w:tab/>
      </w:r>
      <w:r w:rsidR="006F5FD0" w:rsidRPr="008753CC">
        <w:rPr>
          <w:rStyle w:val="Strong"/>
          <w:sz w:val="22"/>
          <w:szCs w:val="22"/>
          <w:lang w:val="en-GB"/>
        </w:rPr>
        <w:t>Operational language</w:t>
      </w:r>
    </w:p>
    <w:p w:rsidR="006F5FD0" w:rsidRPr="008753CC" w:rsidRDefault="006F5FD0">
      <w:pPr>
        <w:pStyle w:val="Blockquote"/>
        <w:jc w:val="both"/>
        <w:rPr>
          <w:i/>
          <w:sz w:val="22"/>
          <w:szCs w:val="22"/>
          <w:lang w:val="en-GB"/>
        </w:rPr>
      </w:pPr>
      <w:r w:rsidRPr="008753CC">
        <w:rPr>
          <w:rStyle w:val="Emphasis"/>
          <w:i w:val="0"/>
          <w:sz w:val="22"/>
          <w:szCs w:val="22"/>
          <w:lang w:val="en-GB"/>
        </w:rPr>
        <w:t xml:space="preserve">All written communications for this tender procedure and contract must be in English.  </w:t>
      </w:r>
    </w:p>
    <w:p w:rsidR="006F5FD0" w:rsidRPr="008753CC" w:rsidRDefault="004E1482" w:rsidP="00584BF4">
      <w:pPr>
        <w:ind w:left="709" w:hanging="349"/>
        <w:outlineLvl w:val="0"/>
        <w:rPr>
          <w:rStyle w:val="Strong"/>
          <w:sz w:val="22"/>
          <w:szCs w:val="22"/>
          <w:lang w:val="en-GB"/>
        </w:rPr>
      </w:pPr>
      <w:r w:rsidRPr="008753CC">
        <w:rPr>
          <w:rStyle w:val="Strong"/>
          <w:sz w:val="22"/>
          <w:szCs w:val="22"/>
          <w:lang w:val="en-GB"/>
        </w:rPr>
        <w:t>2</w:t>
      </w:r>
      <w:r w:rsidR="006714ED" w:rsidRPr="008753CC">
        <w:rPr>
          <w:rStyle w:val="Strong"/>
          <w:sz w:val="22"/>
          <w:szCs w:val="22"/>
          <w:lang w:val="en-GB"/>
        </w:rPr>
        <w:t>3</w:t>
      </w:r>
      <w:r w:rsidR="006F5FD0" w:rsidRPr="008753CC">
        <w:rPr>
          <w:rStyle w:val="Strong"/>
          <w:sz w:val="22"/>
          <w:szCs w:val="22"/>
          <w:lang w:val="en-GB"/>
        </w:rPr>
        <w:t xml:space="preserve">. </w:t>
      </w:r>
      <w:r w:rsidR="00584BF4" w:rsidRPr="008753CC">
        <w:rPr>
          <w:rStyle w:val="Strong"/>
          <w:sz w:val="22"/>
          <w:szCs w:val="22"/>
          <w:lang w:val="en-GB"/>
        </w:rPr>
        <w:tab/>
      </w:r>
      <w:r w:rsidR="006F5FD0" w:rsidRPr="008753CC">
        <w:rPr>
          <w:rStyle w:val="Strong"/>
          <w:sz w:val="22"/>
          <w:szCs w:val="22"/>
          <w:lang w:val="en-GB"/>
        </w:rPr>
        <w:t>Legal basis</w:t>
      </w:r>
    </w:p>
    <w:p w:rsidR="00794A92" w:rsidRPr="008753CC" w:rsidRDefault="00794A92" w:rsidP="00E147D3">
      <w:pPr>
        <w:pStyle w:val="Blockquote"/>
        <w:spacing w:before="120" w:after="0"/>
        <w:ind w:left="426" w:right="310"/>
        <w:jc w:val="both"/>
        <w:rPr>
          <w:sz w:val="22"/>
          <w:szCs w:val="22"/>
          <w:lang w:val="en-GB"/>
        </w:rPr>
      </w:pPr>
      <w:r w:rsidRPr="008753CC">
        <w:rPr>
          <w:sz w:val="22"/>
          <w:szCs w:val="22"/>
          <w:lang w:val="en-GB"/>
        </w:rPr>
        <w:t xml:space="preserve">Regulation or other instrument under which this contract is to be financed - See Annex A2 of the </w:t>
      </w:r>
      <w:r w:rsidR="00D33DD9" w:rsidRPr="008753CC">
        <w:rPr>
          <w:sz w:val="22"/>
          <w:szCs w:val="22"/>
          <w:lang w:val="en-GB"/>
        </w:rPr>
        <w:t>p</w:t>
      </w:r>
      <w:r w:rsidRPr="008753CC">
        <w:rPr>
          <w:sz w:val="22"/>
          <w:szCs w:val="22"/>
          <w:lang w:val="en-GB"/>
        </w:rPr>
        <w:t xml:space="preserve">ractical </w:t>
      </w:r>
      <w:r w:rsidR="00D33DD9" w:rsidRPr="008753CC">
        <w:rPr>
          <w:sz w:val="22"/>
          <w:szCs w:val="22"/>
          <w:lang w:val="en-GB"/>
        </w:rPr>
        <w:t>g</w:t>
      </w:r>
      <w:r w:rsidRPr="008753CC">
        <w:rPr>
          <w:sz w:val="22"/>
          <w:szCs w:val="22"/>
          <w:lang w:val="en-GB"/>
        </w:rPr>
        <w:t>uide</w:t>
      </w:r>
      <w:r w:rsidR="00502BBF" w:rsidRPr="008753CC">
        <w:rPr>
          <w:sz w:val="22"/>
          <w:szCs w:val="22"/>
          <w:lang w:val="en-GB"/>
        </w:rPr>
        <w:t>.</w:t>
      </w:r>
    </w:p>
    <w:p w:rsidR="00E9047D" w:rsidRPr="008753CC" w:rsidRDefault="00C0772E" w:rsidP="00E9047D">
      <w:pPr>
        <w:pStyle w:val="Blockquote"/>
        <w:jc w:val="both"/>
        <w:rPr>
          <w:b/>
          <w:sz w:val="22"/>
          <w:szCs w:val="22"/>
          <w:lang w:val="en-GB"/>
        </w:rPr>
      </w:pPr>
      <w:r w:rsidRPr="008753CC">
        <w:rPr>
          <w:b/>
          <w:sz w:val="22"/>
          <w:szCs w:val="22"/>
          <w:lang w:val="en-GB"/>
        </w:rPr>
        <w:t>24</w:t>
      </w:r>
      <w:r w:rsidR="008272C0" w:rsidRPr="008753CC">
        <w:rPr>
          <w:b/>
          <w:sz w:val="22"/>
          <w:szCs w:val="22"/>
          <w:lang w:val="en-GB"/>
        </w:rPr>
        <w:t xml:space="preserve">. </w:t>
      </w:r>
      <w:r w:rsidR="00E9047D" w:rsidRPr="008753CC">
        <w:rPr>
          <w:b/>
          <w:sz w:val="22"/>
          <w:szCs w:val="22"/>
          <w:lang w:val="en-GB"/>
        </w:rPr>
        <w:t>Additional information</w:t>
      </w:r>
    </w:p>
    <w:p w:rsidR="007F6AA9" w:rsidRPr="008753CC" w:rsidRDefault="00AF412E" w:rsidP="00CF341E">
      <w:pPr>
        <w:widowControl/>
        <w:snapToGrid w:val="0"/>
        <w:spacing w:after="0"/>
        <w:ind w:left="360" w:right="360"/>
        <w:jc w:val="both"/>
        <w:rPr>
          <w:sz w:val="20"/>
          <w:szCs w:val="22"/>
          <w:lang w:val="en-GB"/>
        </w:rPr>
      </w:pPr>
      <w:r w:rsidRPr="008753CC">
        <w:rPr>
          <w:sz w:val="22"/>
          <w:lang w:val="en-GB"/>
        </w:rPr>
        <w:t>Financial data to be provided by the candidate in the standard application form must be expressed in</w:t>
      </w:r>
      <w:r w:rsidR="00C55115" w:rsidRPr="008753CC">
        <w:rPr>
          <w:sz w:val="22"/>
          <w:lang w:val="en-GB"/>
        </w:rPr>
        <w:t xml:space="preserve"> AMD.</w:t>
      </w:r>
    </w:p>
    <w:sectPr w:rsidR="007F6AA9" w:rsidRPr="008753CC" w:rsidSect="00E147D3">
      <w:footerReference w:type="default" r:id="rId10"/>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85F" w:rsidRDefault="004A785F">
      <w:r>
        <w:separator/>
      </w:r>
    </w:p>
  </w:endnote>
  <w:endnote w:type="continuationSeparator" w:id="0">
    <w:p w:rsidR="004A785F" w:rsidRDefault="004A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August 2020</w:t>
    </w:r>
    <w:r w:rsidR="00EF0A8C" w:rsidRPr="00B33EE6">
      <w:rPr>
        <w:sz w:val="18"/>
        <w:szCs w:val="18"/>
        <w:lang w:val="en-GB"/>
      </w:rPr>
      <w:tab/>
      <w:t xml:space="preserve">Page </w:t>
    </w:r>
    <w:r w:rsidR="00274361"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274361" w:rsidRPr="00B33EE6">
      <w:rPr>
        <w:rStyle w:val="PageNumber"/>
        <w:sz w:val="18"/>
        <w:szCs w:val="18"/>
        <w:lang w:val="en-GB"/>
      </w:rPr>
      <w:fldChar w:fldCharType="separate"/>
    </w:r>
    <w:r w:rsidR="009C0870">
      <w:rPr>
        <w:rStyle w:val="PageNumber"/>
        <w:noProof/>
        <w:sz w:val="18"/>
        <w:szCs w:val="18"/>
        <w:lang w:val="en-GB"/>
      </w:rPr>
      <w:t>5</w:t>
    </w:r>
    <w:r w:rsidR="00274361" w:rsidRPr="00B33EE6">
      <w:rPr>
        <w:rStyle w:val="PageNumber"/>
        <w:sz w:val="18"/>
        <w:szCs w:val="18"/>
        <w:lang w:val="en-GB"/>
      </w:rPr>
      <w:fldChar w:fldCharType="end"/>
    </w:r>
    <w:r w:rsidR="00B33EE6" w:rsidRPr="00B33EE6">
      <w:rPr>
        <w:rStyle w:val="PageNumber"/>
        <w:sz w:val="18"/>
        <w:szCs w:val="18"/>
        <w:lang w:val="en-GB"/>
      </w:rPr>
      <w:t xml:space="preserve"> of </w:t>
    </w:r>
    <w:fldSimple w:instr=" NUMPAGES   \* MERGEFORMAT ">
      <w:r w:rsidR="009C0870" w:rsidRPr="009C0870">
        <w:rPr>
          <w:rStyle w:val="PageNumber"/>
          <w:noProof/>
          <w:sz w:val="18"/>
          <w:szCs w:val="18"/>
          <w:lang w:val="en-GB"/>
        </w:rPr>
        <w:t>5</w:t>
      </w:r>
    </w:fldSimple>
  </w:p>
  <w:p w:rsidR="00EF0A8C" w:rsidRPr="00B33EE6" w:rsidRDefault="00274361" w:rsidP="007727F3">
    <w:pPr>
      <w:pStyle w:val="Footer"/>
      <w:spacing w:before="0" w:after="0"/>
      <w:rPr>
        <w:lang w:val="en-GB"/>
      </w:rPr>
    </w:pPr>
    <w:r w:rsidRPr="00B33EE6">
      <w:rPr>
        <w:sz w:val="18"/>
        <w:szCs w:val="18"/>
        <w:lang w:val="en-GB"/>
      </w:rPr>
      <w:fldChar w:fldCharType="begin"/>
    </w:r>
    <w:r w:rsidR="00EF0A8C"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85F" w:rsidRDefault="004A785F">
      <w:r>
        <w:separator/>
      </w:r>
    </w:p>
  </w:footnote>
  <w:footnote w:type="continuationSeparator" w:id="0">
    <w:p w:rsidR="004A785F" w:rsidRDefault="004A78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11103B28"/>
    <w:multiLevelType w:val="hybridMultilevel"/>
    <w:tmpl w:val="0D5CCC7A"/>
    <w:lvl w:ilvl="0" w:tplc="0668308E">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240C0C15"/>
    <w:multiLevelType w:val="hybridMultilevel"/>
    <w:tmpl w:val="6CFEAAE6"/>
    <w:lvl w:ilvl="0" w:tplc="F22E84E2">
      <w:start w:val="1"/>
      <w:numFmt w:val="decimalZero"/>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AC31236"/>
    <w:multiLevelType w:val="multilevel"/>
    <w:tmpl w:val="2A42B25C"/>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2"/>
  </w:num>
  <w:num w:numId="35">
    <w:abstractNumId w:val="34"/>
  </w:num>
  <w:num w:numId="36">
    <w:abstractNumId w:val="33"/>
  </w:num>
  <w:num w:numId="37">
    <w:abstractNumId w:val="37"/>
  </w:num>
  <w:num w:numId="38">
    <w:abstractNumId w:val="40"/>
  </w:num>
  <w:num w:numId="39">
    <w:abstractNumId w:val="44"/>
  </w:num>
  <w:num w:numId="40">
    <w:abstractNumId w:val="48"/>
  </w:num>
  <w:num w:numId="41">
    <w:abstractNumId w:val="41"/>
  </w:num>
  <w:num w:numId="42">
    <w:abstractNumId w:val="43"/>
  </w:num>
  <w:num w:numId="43">
    <w:abstractNumId w:val="38"/>
  </w:num>
  <w:num w:numId="44">
    <w:abstractNumId w:val="36"/>
  </w:num>
  <w:num w:numId="45">
    <w:abstractNumId w:val="39"/>
  </w:num>
  <w:num w:numId="46">
    <w:abstractNumId w:val="46"/>
  </w:num>
  <w:num w:numId="47">
    <w:abstractNumId w:val="45"/>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3FB5"/>
    <w:rsid w:val="00087A72"/>
    <w:rsid w:val="00095030"/>
    <w:rsid w:val="000A0D57"/>
    <w:rsid w:val="000A3758"/>
    <w:rsid w:val="000B693E"/>
    <w:rsid w:val="000B7C91"/>
    <w:rsid w:val="000C1101"/>
    <w:rsid w:val="000C1522"/>
    <w:rsid w:val="000D1732"/>
    <w:rsid w:val="000D3EBF"/>
    <w:rsid w:val="000E4709"/>
    <w:rsid w:val="000F0F6C"/>
    <w:rsid w:val="000F1340"/>
    <w:rsid w:val="000F5DEF"/>
    <w:rsid w:val="0010162C"/>
    <w:rsid w:val="00105302"/>
    <w:rsid w:val="00112B72"/>
    <w:rsid w:val="00113B27"/>
    <w:rsid w:val="0013314C"/>
    <w:rsid w:val="0014405E"/>
    <w:rsid w:val="00145CFA"/>
    <w:rsid w:val="00150687"/>
    <w:rsid w:val="001603DA"/>
    <w:rsid w:val="001661F7"/>
    <w:rsid w:val="00171F2E"/>
    <w:rsid w:val="00180D47"/>
    <w:rsid w:val="001903F3"/>
    <w:rsid w:val="001951FE"/>
    <w:rsid w:val="001A59BB"/>
    <w:rsid w:val="001A6DFA"/>
    <w:rsid w:val="001B2571"/>
    <w:rsid w:val="001B59C9"/>
    <w:rsid w:val="001C21A2"/>
    <w:rsid w:val="001C64F1"/>
    <w:rsid w:val="001D19A6"/>
    <w:rsid w:val="001D55F7"/>
    <w:rsid w:val="001E2728"/>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4361"/>
    <w:rsid w:val="002753AD"/>
    <w:rsid w:val="002B2145"/>
    <w:rsid w:val="002B4F97"/>
    <w:rsid w:val="002D266E"/>
    <w:rsid w:val="002D4121"/>
    <w:rsid w:val="002E1B83"/>
    <w:rsid w:val="002E2635"/>
    <w:rsid w:val="002E7D33"/>
    <w:rsid w:val="002F4E69"/>
    <w:rsid w:val="003045C3"/>
    <w:rsid w:val="00313F6B"/>
    <w:rsid w:val="00322D52"/>
    <w:rsid w:val="003232ED"/>
    <w:rsid w:val="00323BDD"/>
    <w:rsid w:val="003262FC"/>
    <w:rsid w:val="00330261"/>
    <w:rsid w:val="00336751"/>
    <w:rsid w:val="003378F6"/>
    <w:rsid w:val="00342E7F"/>
    <w:rsid w:val="00347673"/>
    <w:rsid w:val="003574F5"/>
    <w:rsid w:val="00357E25"/>
    <w:rsid w:val="00362824"/>
    <w:rsid w:val="00364564"/>
    <w:rsid w:val="003670BA"/>
    <w:rsid w:val="003717BC"/>
    <w:rsid w:val="003861D9"/>
    <w:rsid w:val="0038633F"/>
    <w:rsid w:val="00386E96"/>
    <w:rsid w:val="0038796E"/>
    <w:rsid w:val="0039147E"/>
    <w:rsid w:val="0039347D"/>
    <w:rsid w:val="003947E7"/>
    <w:rsid w:val="00397073"/>
    <w:rsid w:val="003A4357"/>
    <w:rsid w:val="003B1B35"/>
    <w:rsid w:val="003C1515"/>
    <w:rsid w:val="003D16FB"/>
    <w:rsid w:val="003D6CAD"/>
    <w:rsid w:val="003E782D"/>
    <w:rsid w:val="0040360C"/>
    <w:rsid w:val="004108A4"/>
    <w:rsid w:val="004113B5"/>
    <w:rsid w:val="00424124"/>
    <w:rsid w:val="0043533D"/>
    <w:rsid w:val="00452ED8"/>
    <w:rsid w:val="0045494F"/>
    <w:rsid w:val="004567DF"/>
    <w:rsid w:val="00472630"/>
    <w:rsid w:val="00473883"/>
    <w:rsid w:val="00473970"/>
    <w:rsid w:val="00476D80"/>
    <w:rsid w:val="004850B4"/>
    <w:rsid w:val="004901C2"/>
    <w:rsid w:val="004957E5"/>
    <w:rsid w:val="004A38FE"/>
    <w:rsid w:val="004A785F"/>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1E8C"/>
    <w:rsid w:val="00513F0F"/>
    <w:rsid w:val="00517ADA"/>
    <w:rsid w:val="0054183B"/>
    <w:rsid w:val="005462B4"/>
    <w:rsid w:val="00551429"/>
    <w:rsid w:val="00553C32"/>
    <w:rsid w:val="0056183E"/>
    <w:rsid w:val="005639EC"/>
    <w:rsid w:val="00565A69"/>
    <w:rsid w:val="00571687"/>
    <w:rsid w:val="005727DC"/>
    <w:rsid w:val="00572F15"/>
    <w:rsid w:val="00573F7A"/>
    <w:rsid w:val="00584BF4"/>
    <w:rsid w:val="00584D96"/>
    <w:rsid w:val="00590ADB"/>
    <w:rsid w:val="005A21DC"/>
    <w:rsid w:val="005B35A2"/>
    <w:rsid w:val="005B41C6"/>
    <w:rsid w:val="005B4F80"/>
    <w:rsid w:val="005B5E3C"/>
    <w:rsid w:val="005D41DD"/>
    <w:rsid w:val="005F212F"/>
    <w:rsid w:val="005F776D"/>
    <w:rsid w:val="0060359F"/>
    <w:rsid w:val="0061336A"/>
    <w:rsid w:val="006309DE"/>
    <w:rsid w:val="00632BDC"/>
    <w:rsid w:val="0064390B"/>
    <w:rsid w:val="00663C6D"/>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D330F"/>
    <w:rsid w:val="006D6080"/>
    <w:rsid w:val="006E3377"/>
    <w:rsid w:val="006E625F"/>
    <w:rsid w:val="006F5FD0"/>
    <w:rsid w:val="006F7885"/>
    <w:rsid w:val="007046C8"/>
    <w:rsid w:val="00706E7C"/>
    <w:rsid w:val="00710A38"/>
    <w:rsid w:val="007121FB"/>
    <w:rsid w:val="007129D6"/>
    <w:rsid w:val="00712CB3"/>
    <w:rsid w:val="00715755"/>
    <w:rsid w:val="007471C5"/>
    <w:rsid w:val="00750FF8"/>
    <w:rsid w:val="00753FC2"/>
    <w:rsid w:val="007567A5"/>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A66"/>
    <w:rsid w:val="00817B4A"/>
    <w:rsid w:val="008272C0"/>
    <w:rsid w:val="008323D3"/>
    <w:rsid w:val="008351FF"/>
    <w:rsid w:val="008402CC"/>
    <w:rsid w:val="0084480E"/>
    <w:rsid w:val="00862885"/>
    <w:rsid w:val="008707EE"/>
    <w:rsid w:val="0087086B"/>
    <w:rsid w:val="008753CC"/>
    <w:rsid w:val="00881C2D"/>
    <w:rsid w:val="00894E29"/>
    <w:rsid w:val="0089693D"/>
    <w:rsid w:val="008A1514"/>
    <w:rsid w:val="008B0830"/>
    <w:rsid w:val="008B151B"/>
    <w:rsid w:val="008B77CD"/>
    <w:rsid w:val="008C3178"/>
    <w:rsid w:val="008C68A0"/>
    <w:rsid w:val="008D1243"/>
    <w:rsid w:val="008D3E45"/>
    <w:rsid w:val="008E2D12"/>
    <w:rsid w:val="008F294D"/>
    <w:rsid w:val="009055F3"/>
    <w:rsid w:val="009066B6"/>
    <w:rsid w:val="00907556"/>
    <w:rsid w:val="00913817"/>
    <w:rsid w:val="00914E4C"/>
    <w:rsid w:val="00925F7F"/>
    <w:rsid w:val="009260B8"/>
    <w:rsid w:val="0092731B"/>
    <w:rsid w:val="009317C0"/>
    <w:rsid w:val="009352F4"/>
    <w:rsid w:val="00940E1D"/>
    <w:rsid w:val="009510CB"/>
    <w:rsid w:val="00952960"/>
    <w:rsid w:val="00954FB8"/>
    <w:rsid w:val="00956BA0"/>
    <w:rsid w:val="00963FA3"/>
    <w:rsid w:val="009707C4"/>
    <w:rsid w:val="00970A93"/>
    <w:rsid w:val="00970B01"/>
    <w:rsid w:val="00971962"/>
    <w:rsid w:val="00971CC5"/>
    <w:rsid w:val="00980AEA"/>
    <w:rsid w:val="00987D60"/>
    <w:rsid w:val="00991002"/>
    <w:rsid w:val="00994EA3"/>
    <w:rsid w:val="009A0B5E"/>
    <w:rsid w:val="009A38DE"/>
    <w:rsid w:val="009B06B5"/>
    <w:rsid w:val="009B69BE"/>
    <w:rsid w:val="009C0870"/>
    <w:rsid w:val="009E5BC1"/>
    <w:rsid w:val="009F128B"/>
    <w:rsid w:val="009F5FB4"/>
    <w:rsid w:val="00A00BD5"/>
    <w:rsid w:val="00A021B5"/>
    <w:rsid w:val="00A02E6B"/>
    <w:rsid w:val="00A03055"/>
    <w:rsid w:val="00A046E7"/>
    <w:rsid w:val="00A04B00"/>
    <w:rsid w:val="00A11931"/>
    <w:rsid w:val="00A171EA"/>
    <w:rsid w:val="00A22177"/>
    <w:rsid w:val="00A236A4"/>
    <w:rsid w:val="00A252C3"/>
    <w:rsid w:val="00A35081"/>
    <w:rsid w:val="00A36D4F"/>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2501"/>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DA1"/>
    <w:rsid w:val="00B84AED"/>
    <w:rsid w:val="00B90EE0"/>
    <w:rsid w:val="00B92478"/>
    <w:rsid w:val="00BA0765"/>
    <w:rsid w:val="00BA44A3"/>
    <w:rsid w:val="00BA7C3E"/>
    <w:rsid w:val="00BB2689"/>
    <w:rsid w:val="00BC353E"/>
    <w:rsid w:val="00BD65BA"/>
    <w:rsid w:val="00BE08EC"/>
    <w:rsid w:val="00BE3544"/>
    <w:rsid w:val="00BE595A"/>
    <w:rsid w:val="00BE5F29"/>
    <w:rsid w:val="00BE783C"/>
    <w:rsid w:val="00C00D44"/>
    <w:rsid w:val="00C03AF5"/>
    <w:rsid w:val="00C04FCE"/>
    <w:rsid w:val="00C067C5"/>
    <w:rsid w:val="00C0772E"/>
    <w:rsid w:val="00C147B2"/>
    <w:rsid w:val="00C171B6"/>
    <w:rsid w:val="00C2011B"/>
    <w:rsid w:val="00C2062A"/>
    <w:rsid w:val="00C30183"/>
    <w:rsid w:val="00C316FC"/>
    <w:rsid w:val="00C3644F"/>
    <w:rsid w:val="00C36666"/>
    <w:rsid w:val="00C43AAC"/>
    <w:rsid w:val="00C460D8"/>
    <w:rsid w:val="00C55115"/>
    <w:rsid w:val="00C61B8C"/>
    <w:rsid w:val="00C62E73"/>
    <w:rsid w:val="00C712DE"/>
    <w:rsid w:val="00C8023F"/>
    <w:rsid w:val="00C836E5"/>
    <w:rsid w:val="00C83C65"/>
    <w:rsid w:val="00C840D0"/>
    <w:rsid w:val="00C867B9"/>
    <w:rsid w:val="00CA3B1B"/>
    <w:rsid w:val="00CA3B7A"/>
    <w:rsid w:val="00CB23E3"/>
    <w:rsid w:val="00CB6093"/>
    <w:rsid w:val="00CB759D"/>
    <w:rsid w:val="00CB7AAE"/>
    <w:rsid w:val="00CC0A41"/>
    <w:rsid w:val="00CC3BA0"/>
    <w:rsid w:val="00CC48C9"/>
    <w:rsid w:val="00CD4EC8"/>
    <w:rsid w:val="00CD765A"/>
    <w:rsid w:val="00CE372B"/>
    <w:rsid w:val="00CE4413"/>
    <w:rsid w:val="00CE49A1"/>
    <w:rsid w:val="00CF341E"/>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1222"/>
    <w:rsid w:val="00D64101"/>
    <w:rsid w:val="00D8773C"/>
    <w:rsid w:val="00D93082"/>
    <w:rsid w:val="00DA0ABA"/>
    <w:rsid w:val="00DA160D"/>
    <w:rsid w:val="00DC0253"/>
    <w:rsid w:val="00DC4F70"/>
    <w:rsid w:val="00DC753D"/>
    <w:rsid w:val="00DD0CD4"/>
    <w:rsid w:val="00DF04F0"/>
    <w:rsid w:val="00E147D3"/>
    <w:rsid w:val="00E1782A"/>
    <w:rsid w:val="00E21BC3"/>
    <w:rsid w:val="00E23A94"/>
    <w:rsid w:val="00E30BB5"/>
    <w:rsid w:val="00E31447"/>
    <w:rsid w:val="00E422A2"/>
    <w:rsid w:val="00E5220B"/>
    <w:rsid w:val="00E6172B"/>
    <w:rsid w:val="00E66A55"/>
    <w:rsid w:val="00E713DA"/>
    <w:rsid w:val="00E813B7"/>
    <w:rsid w:val="00E82874"/>
    <w:rsid w:val="00E845AC"/>
    <w:rsid w:val="00E867FC"/>
    <w:rsid w:val="00E9047D"/>
    <w:rsid w:val="00EA399C"/>
    <w:rsid w:val="00EB4C19"/>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60220"/>
    <w:rsid w:val="00F77C8A"/>
    <w:rsid w:val="00F77D32"/>
    <w:rsid w:val="00F9055E"/>
    <w:rsid w:val="00F91683"/>
    <w:rsid w:val="00FA17FC"/>
    <w:rsid w:val="00FB17AC"/>
    <w:rsid w:val="00FC622D"/>
    <w:rsid w:val="00FD6E25"/>
    <w:rsid w:val="00FD7C42"/>
    <w:rsid w:val="00FE4D9A"/>
    <w:rsid w:val="00FE4E4B"/>
    <w:rsid w:val="00FE62A5"/>
    <w:rsid w:val="00FE6A9C"/>
    <w:rsid w:val="00FE6CB8"/>
    <w:rsid w:val="00FF1872"/>
    <w:rsid w:val="00FF56E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867AC1-328E-411F-ABE1-383B5FAA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413"/>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274361"/>
    <w:pPr>
      <w:spacing w:before="0" w:after="0"/>
    </w:pPr>
  </w:style>
  <w:style w:type="paragraph" w:customStyle="1" w:styleId="DefinitionList">
    <w:name w:val="Definition List"/>
    <w:basedOn w:val="Normal"/>
    <w:next w:val="DefinitionTerm"/>
    <w:rsid w:val="00274361"/>
    <w:pPr>
      <w:spacing w:before="0" w:after="0"/>
      <w:ind w:left="360"/>
    </w:pPr>
  </w:style>
  <w:style w:type="character" w:customStyle="1" w:styleId="Definition">
    <w:name w:val="Definition"/>
    <w:rsid w:val="00274361"/>
    <w:rPr>
      <w:i/>
    </w:rPr>
  </w:style>
  <w:style w:type="paragraph" w:customStyle="1" w:styleId="H1">
    <w:name w:val="H1"/>
    <w:basedOn w:val="Normal"/>
    <w:next w:val="Normal"/>
    <w:rsid w:val="00274361"/>
    <w:pPr>
      <w:keepNext/>
      <w:outlineLvl w:val="1"/>
    </w:pPr>
    <w:rPr>
      <w:b/>
      <w:kern w:val="36"/>
      <w:sz w:val="48"/>
    </w:rPr>
  </w:style>
  <w:style w:type="paragraph" w:customStyle="1" w:styleId="H2">
    <w:name w:val="H2"/>
    <w:basedOn w:val="Normal"/>
    <w:next w:val="Normal"/>
    <w:rsid w:val="00274361"/>
    <w:pPr>
      <w:keepNext/>
      <w:outlineLvl w:val="2"/>
    </w:pPr>
    <w:rPr>
      <w:b/>
      <w:sz w:val="36"/>
    </w:rPr>
  </w:style>
  <w:style w:type="paragraph" w:customStyle="1" w:styleId="H3">
    <w:name w:val="H3"/>
    <w:basedOn w:val="Normal"/>
    <w:next w:val="Normal"/>
    <w:rsid w:val="00274361"/>
    <w:pPr>
      <w:keepNext/>
      <w:outlineLvl w:val="3"/>
    </w:pPr>
    <w:rPr>
      <w:b/>
      <w:sz w:val="28"/>
    </w:rPr>
  </w:style>
  <w:style w:type="paragraph" w:customStyle="1" w:styleId="H4">
    <w:name w:val="H4"/>
    <w:basedOn w:val="Normal"/>
    <w:next w:val="Normal"/>
    <w:rsid w:val="00274361"/>
    <w:pPr>
      <w:keepNext/>
      <w:outlineLvl w:val="4"/>
    </w:pPr>
    <w:rPr>
      <w:b/>
    </w:rPr>
  </w:style>
  <w:style w:type="paragraph" w:customStyle="1" w:styleId="H5">
    <w:name w:val="H5"/>
    <w:basedOn w:val="Normal"/>
    <w:next w:val="Normal"/>
    <w:rsid w:val="00274361"/>
    <w:pPr>
      <w:keepNext/>
      <w:outlineLvl w:val="5"/>
    </w:pPr>
    <w:rPr>
      <w:b/>
      <w:sz w:val="20"/>
    </w:rPr>
  </w:style>
  <w:style w:type="paragraph" w:customStyle="1" w:styleId="H6">
    <w:name w:val="H6"/>
    <w:basedOn w:val="Normal"/>
    <w:next w:val="Normal"/>
    <w:rsid w:val="00274361"/>
    <w:pPr>
      <w:keepNext/>
      <w:outlineLvl w:val="6"/>
    </w:pPr>
    <w:rPr>
      <w:b/>
      <w:sz w:val="16"/>
    </w:rPr>
  </w:style>
  <w:style w:type="paragraph" w:customStyle="1" w:styleId="Address">
    <w:name w:val="Address"/>
    <w:basedOn w:val="Normal"/>
    <w:next w:val="Normal"/>
    <w:rsid w:val="00274361"/>
    <w:pPr>
      <w:spacing w:before="0" w:after="0"/>
    </w:pPr>
    <w:rPr>
      <w:i/>
    </w:rPr>
  </w:style>
  <w:style w:type="paragraph" w:customStyle="1" w:styleId="Blockquote">
    <w:name w:val="Blockquote"/>
    <w:basedOn w:val="Normal"/>
    <w:rsid w:val="00274361"/>
    <w:pPr>
      <w:ind w:left="360" w:right="360"/>
    </w:pPr>
  </w:style>
  <w:style w:type="character" w:customStyle="1" w:styleId="CITE">
    <w:name w:val="CITE"/>
    <w:rsid w:val="00274361"/>
    <w:rPr>
      <w:i/>
    </w:rPr>
  </w:style>
  <w:style w:type="character" w:customStyle="1" w:styleId="CODE">
    <w:name w:val="CODE"/>
    <w:rsid w:val="00274361"/>
    <w:rPr>
      <w:rFonts w:ascii="Courier New" w:hAnsi="Courier New"/>
      <w:sz w:val="20"/>
    </w:rPr>
  </w:style>
  <w:style w:type="character" w:styleId="Emphasis">
    <w:name w:val="Emphasis"/>
    <w:qFormat/>
    <w:rsid w:val="00274361"/>
    <w:rPr>
      <w:i/>
    </w:rPr>
  </w:style>
  <w:style w:type="character" w:styleId="Hyperlink">
    <w:name w:val="Hyperlink"/>
    <w:rsid w:val="00274361"/>
    <w:rPr>
      <w:color w:val="0000FF"/>
      <w:u w:val="single"/>
    </w:rPr>
  </w:style>
  <w:style w:type="character" w:styleId="FollowedHyperlink">
    <w:name w:val="FollowedHyperlink"/>
    <w:rsid w:val="00274361"/>
    <w:rPr>
      <w:color w:val="800080"/>
      <w:u w:val="single"/>
    </w:rPr>
  </w:style>
  <w:style w:type="character" w:customStyle="1" w:styleId="Keyboard">
    <w:name w:val="Keyboard"/>
    <w:rsid w:val="00274361"/>
    <w:rPr>
      <w:rFonts w:ascii="Courier New" w:hAnsi="Courier New"/>
      <w:b/>
      <w:sz w:val="20"/>
    </w:rPr>
  </w:style>
  <w:style w:type="paragraph" w:customStyle="1" w:styleId="Preformatted">
    <w:name w:val="Preformatted"/>
    <w:basedOn w:val="Normal"/>
    <w:rsid w:val="00274361"/>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274361"/>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274361"/>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274361"/>
    <w:rPr>
      <w:rFonts w:ascii="Courier New" w:hAnsi="Courier New"/>
    </w:rPr>
  </w:style>
  <w:style w:type="character" w:styleId="Strong">
    <w:name w:val="Strong"/>
    <w:qFormat/>
    <w:rsid w:val="00274361"/>
    <w:rPr>
      <w:b/>
    </w:rPr>
  </w:style>
  <w:style w:type="character" w:customStyle="1" w:styleId="Typewriter">
    <w:name w:val="Typewriter"/>
    <w:rsid w:val="00274361"/>
    <w:rPr>
      <w:rFonts w:ascii="Courier New" w:hAnsi="Courier New"/>
      <w:sz w:val="20"/>
    </w:rPr>
  </w:style>
  <w:style w:type="character" w:customStyle="1" w:styleId="Variable">
    <w:name w:val="Variable"/>
    <w:rsid w:val="00274361"/>
    <w:rPr>
      <w:i/>
    </w:rPr>
  </w:style>
  <w:style w:type="character" w:customStyle="1" w:styleId="HTMLMarkup">
    <w:name w:val="HTML Markup"/>
    <w:rsid w:val="00274361"/>
    <w:rPr>
      <w:vanish/>
      <w:color w:val="FF0000"/>
    </w:rPr>
  </w:style>
  <w:style w:type="character" w:customStyle="1" w:styleId="Comment">
    <w:name w:val="Comment"/>
    <w:rsid w:val="00274361"/>
    <w:rPr>
      <w:vanish/>
    </w:rPr>
  </w:style>
  <w:style w:type="paragraph" w:styleId="DocumentMap">
    <w:name w:val="Document Map"/>
    <w:basedOn w:val="Normal"/>
    <w:semiHidden/>
    <w:rsid w:val="00274361"/>
    <w:pPr>
      <w:shd w:val="clear" w:color="auto" w:fill="000080"/>
    </w:pPr>
    <w:rPr>
      <w:rFonts w:ascii="Tahoma" w:hAnsi="Tahoma"/>
    </w:rPr>
  </w:style>
  <w:style w:type="paragraph" w:styleId="Header">
    <w:name w:val="header"/>
    <w:basedOn w:val="Normal"/>
    <w:rsid w:val="00274361"/>
    <w:pPr>
      <w:tabs>
        <w:tab w:val="center" w:pos="4320"/>
        <w:tab w:val="right" w:pos="8640"/>
      </w:tabs>
    </w:pPr>
  </w:style>
  <w:style w:type="paragraph" w:styleId="Footer">
    <w:name w:val="footer"/>
    <w:basedOn w:val="Normal"/>
    <w:link w:val="FooterChar"/>
    <w:rsid w:val="00274361"/>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paragraph" w:styleId="ListParagraph">
    <w:name w:val="List Paragraph"/>
    <w:basedOn w:val="Normal"/>
    <w:qFormat/>
    <w:rsid w:val="00AF2501"/>
    <w:pPr>
      <w:widowControl/>
      <w:spacing w:before="0" w:after="200" w:line="276" w:lineRule="auto"/>
      <w:ind w:left="720"/>
      <w:contextualSpacing/>
    </w:pPr>
    <w:rPr>
      <w:rFonts w:ascii="Calibri" w:eastAsia="Calibri" w:hAnsi="Calibri"/>
      <w:snapToGrid/>
      <w:sz w:val="22"/>
      <w:szCs w:val="22"/>
      <w:lang w:val="de-DE"/>
    </w:rPr>
  </w:style>
  <w:style w:type="table" w:styleId="TableGrid">
    <w:name w:val="Table Grid"/>
    <w:basedOn w:val="TableNormal"/>
    <w:uiPriority w:val="39"/>
    <w:rsid w:val="00511E8C"/>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group=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B1021-4DCD-4859-B87A-BBFC68F84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10429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41</cp:revision>
  <cp:lastPrinted>2016-05-31T08:36:00Z</cp:lastPrinted>
  <dcterms:created xsi:type="dcterms:W3CDTF">2020-04-15T15:51:00Z</dcterms:created>
  <dcterms:modified xsi:type="dcterms:W3CDTF">2021-09-30T18:15:00Z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